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2F" w:rsidRDefault="0087072F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Pr="008F0A28" w:rsidRDefault="008F0A28" w:rsidP="008F0A28">
      <w:pPr>
        <w:rPr>
          <w:rFonts w:ascii="Times New Roman" w:hAnsi="Times New Roman" w:cs="Times New Roman"/>
          <w:b/>
          <w:sz w:val="36"/>
          <w:szCs w:val="24"/>
        </w:rPr>
      </w:pPr>
    </w:p>
    <w:p w:rsidR="008F0A28" w:rsidRDefault="00684EF6" w:rsidP="008F0A28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 xml:space="preserve">Приложение 5 «Результаты калибровки гидравлических 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24"/>
        </w:rPr>
        <w:t>режимов»</w:t>
      </w:r>
    </w:p>
    <w:p w:rsidR="00C711E3" w:rsidRPr="008F0A28" w:rsidRDefault="00C711E3" w:rsidP="008F0A28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Малые котельные</w:t>
      </w: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Pr="008F0A28" w:rsidRDefault="008F0A28" w:rsidP="008F0A28">
      <w:pPr>
        <w:rPr>
          <w:szCs w:val="24"/>
        </w:rPr>
      </w:pPr>
    </w:p>
    <w:sectPr w:rsidR="008F0A28" w:rsidRPr="008F0A28" w:rsidSect="001C0C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566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FA0" w:rsidRDefault="003D3FA0" w:rsidP="00D1356B">
      <w:pPr>
        <w:spacing w:after="0" w:line="240" w:lineRule="auto"/>
      </w:pPr>
      <w:r>
        <w:separator/>
      </w:r>
    </w:p>
  </w:endnote>
  <w:end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Default="00B65526" w:rsidP="00D1356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Отчет по электронной модели системы теплоснабжения города Стерлитамак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791DB7" w:rsidRPr="00791DB7">
      <w:rPr>
        <w:rFonts w:eastAsiaTheme="minorEastAsia"/>
      </w:rPr>
      <w:fldChar w:fldCharType="begin"/>
    </w:r>
    <w:r>
      <w:instrText>PAGE   \* MERGEFORMAT</w:instrText>
    </w:r>
    <w:r w:rsidR="00791DB7" w:rsidRPr="00791DB7">
      <w:rPr>
        <w:rFonts w:eastAsiaTheme="minorEastAsia"/>
      </w:rPr>
      <w:fldChar w:fldCharType="separate"/>
    </w:r>
    <w:r w:rsidR="008F0A28" w:rsidRPr="008F0A28">
      <w:rPr>
        <w:rFonts w:asciiTheme="majorHAnsi" w:eastAsiaTheme="majorEastAsia" w:hAnsiTheme="majorHAnsi" w:cstheme="majorBidi"/>
        <w:noProof/>
      </w:rPr>
      <w:t>42</w:t>
    </w:r>
    <w:r w:rsidR="00791DB7">
      <w:rPr>
        <w:rFonts w:asciiTheme="majorHAnsi" w:eastAsiaTheme="majorEastAsia" w:hAnsiTheme="majorHAnsi" w:cstheme="majorBidi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Default="00B65526" w:rsidP="0087072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Отчет по электронной модели системы теплоснабжения города Стерлитамак</w:t>
    </w:r>
    <w:r>
      <w:rPr>
        <w:rFonts w:asciiTheme="majorHAnsi" w:eastAsiaTheme="majorEastAsia" w:hAnsiTheme="majorHAnsi" w:cstheme="majorBidi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FA0" w:rsidRDefault="003D3FA0" w:rsidP="00D1356B">
      <w:pPr>
        <w:spacing w:after="0" w:line="240" w:lineRule="auto"/>
      </w:pPr>
      <w:r>
        <w:separator/>
      </w:r>
    </w:p>
  </w:footnote>
  <w:foot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Pr="0087072F" w:rsidRDefault="00B65526" w:rsidP="0087072F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Pr="0087072F" w:rsidRDefault="00B65526" w:rsidP="0087072F">
    <w:pPr>
      <w:pStyle w:val="a3"/>
      <w:rPr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Pr="0087072F" w:rsidRDefault="00B65526" w:rsidP="00273F96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Default="00B6552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44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095"/>
        </w:tabs>
        <w:ind w:left="709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41B3B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13141F1"/>
    <w:multiLevelType w:val="hybridMultilevel"/>
    <w:tmpl w:val="FD928F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7A42C6A"/>
    <w:multiLevelType w:val="hybridMultilevel"/>
    <w:tmpl w:val="375AC7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8662846"/>
    <w:multiLevelType w:val="hybridMultilevel"/>
    <w:tmpl w:val="68A044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52553B"/>
    <w:multiLevelType w:val="hybridMultilevel"/>
    <w:tmpl w:val="13004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A03CDC"/>
    <w:multiLevelType w:val="hybridMultilevel"/>
    <w:tmpl w:val="FD6A60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080526"/>
    <w:multiLevelType w:val="singleLevel"/>
    <w:tmpl w:val="43FECB06"/>
    <w:lvl w:ilvl="0"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hint="default"/>
      </w:rPr>
    </w:lvl>
  </w:abstractNum>
  <w:abstractNum w:abstractNumId="13">
    <w:nsid w:val="2CD24255"/>
    <w:multiLevelType w:val="hybridMultilevel"/>
    <w:tmpl w:val="1730F2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2022F3D"/>
    <w:multiLevelType w:val="hybridMultilevel"/>
    <w:tmpl w:val="EFE846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20A5A36"/>
    <w:multiLevelType w:val="hybridMultilevel"/>
    <w:tmpl w:val="3D520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2D85198"/>
    <w:multiLevelType w:val="hybridMultilevel"/>
    <w:tmpl w:val="FE244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62C6732"/>
    <w:multiLevelType w:val="hybridMultilevel"/>
    <w:tmpl w:val="5106CE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794CB1"/>
    <w:multiLevelType w:val="hybridMultilevel"/>
    <w:tmpl w:val="CF4640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1871CE4"/>
    <w:multiLevelType w:val="hybridMultilevel"/>
    <w:tmpl w:val="18D85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45D6BEB"/>
    <w:multiLevelType w:val="hybridMultilevel"/>
    <w:tmpl w:val="C2B415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A321E65"/>
    <w:multiLevelType w:val="hybridMultilevel"/>
    <w:tmpl w:val="80687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5F6565"/>
    <w:multiLevelType w:val="hybridMultilevel"/>
    <w:tmpl w:val="635C4C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D5C418A"/>
    <w:multiLevelType w:val="hybridMultilevel"/>
    <w:tmpl w:val="08D04C58"/>
    <w:lvl w:ilvl="0" w:tplc="5FB4E07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7CD468" w:tentative="1">
      <w:start w:val="1"/>
      <w:numFmt w:val="lowerLetter"/>
      <w:lvlText w:val="%2."/>
      <w:lvlJc w:val="left"/>
      <w:pPr>
        <w:ind w:left="2007" w:hanging="360"/>
      </w:pPr>
    </w:lvl>
    <w:lvl w:ilvl="2" w:tplc="58424CEE" w:tentative="1">
      <w:start w:val="1"/>
      <w:numFmt w:val="lowerRoman"/>
      <w:lvlText w:val="%3."/>
      <w:lvlJc w:val="right"/>
      <w:pPr>
        <w:ind w:left="2727" w:hanging="180"/>
      </w:pPr>
    </w:lvl>
    <w:lvl w:ilvl="3" w:tplc="CE3C6818" w:tentative="1">
      <w:start w:val="1"/>
      <w:numFmt w:val="decimal"/>
      <w:lvlText w:val="%4."/>
      <w:lvlJc w:val="left"/>
      <w:pPr>
        <w:ind w:left="3447" w:hanging="360"/>
      </w:pPr>
    </w:lvl>
    <w:lvl w:ilvl="4" w:tplc="B87AD564" w:tentative="1">
      <w:start w:val="1"/>
      <w:numFmt w:val="lowerLetter"/>
      <w:lvlText w:val="%5."/>
      <w:lvlJc w:val="left"/>
      <w:pPr>
        <w:ind w:left="4167" w:hanging="360"/>
      </w:pPr>
    </w:lvl>
    <w:lvl w:ilvl="5" w:tplc="0046C012" w:tentative="1">
      <w:start w:val="1"/>
      <w:numFmt w:val="lowerRoman"/>
      <w:lvlText w:val="%6."/>
      <w:lvlJc w:val="right"/>
      <w:pPr>
        <w:ind w:left="4887" w:hanging="180"/>
      </w:pPr>
    </w:lvl>
    <w:lvl w:ilvl="6" w:tplc="E33E79D0" w:tentative="1">
      <w:start w:val="1"/>
      <w:numFmt w:val="decimal"/>
      <w:lvlText w:val="%7."/>
      <w:lvlJc w:val="left"/>
      <w:pPr>
        <w:ind w:left="5607" w:hanging="360"/>
      </w:pPr>
    </w:lvl>
    <w:lvl w:ilvl="7" w:tplc="940029D4" w:tentative="1">
      <w:start w:val="1"/>
      <w:numFmt w:val="lowerLetter"/>
      <w:lvlText w:val="%8."/>
      <w:lvlJc w:val="left"/>
      <w:pPr>
        <w:ind w:left="6327" w:hanging="360"/>
      </w:pPr>
    </w:lvl>
    <w:lvl w:ilvl="8" w:tplc="F34AF02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49D6CD1"/>
    <w:multiLevelType w:val="hybridMultilevel"/>
    <w:tmpl w:val="AD08B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AB7089"/>
    <w:multiLevelType w:val="hybridMultilevel"/>
    <w:tmpl w:val="FC108386"/>
    <w:lvl w:ilvl="0" w:tplc="79680D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AEA1D8E" w:tentative="1">
      <w:start w:val="1"/>
      <w:numFmt w:val="lowerLetter"/>
      <w:lvlText w:val="%2."/>
      <w:lvlJc w:val="left"/>
      <w:pPr>
        <w:ind w:left="2007" w:hanging="360"/>
      </w:pPr>
    </w:lvl>
    <w:lvl w:ilvl="2" w:tplc="48CE8720" w:tentative="1">
      <w:start w:val="1"/>
      <w:numFmt w:val="lowerRoman"/>
      <w:lvlText w:val="%3."/>
      <w:lvlJc w:val="right"/>
      <w:pPr>
        <w:ind w:left="2727" w:hanging="180"/>
      </w:pPr>
    </w:lvl>
    <w:lvl w:ilvl="3" w:tplc="60C6EBE2" w:tentative="1">
      <w:start w:val="1"/>
      <w:numFmt w:val="decimal"/>
      <w:lvlText w:val="%4."/>
      <w:lvlJc w:val="left"/>
      <w:pPr>
        <w:ind w:left="3447" w:hanging="360"/>
      </w:pPr>
    </w:lvl>
    <w:lvl w:ilvl="4" w:tplc="DFA69752" w:tentative="1">
      <w:start w:val="1"/>
      <w:numFmt w:val="lowerLetter"/>
      <w:lvlText w:val="%5."/>
      <w:lvlJc w:val="left"/>
      <w:pPr>
        <w:ind w:left="4167" w:hanging="360"/>
      </w:pPr>
    </w:lvl>
    <w:lvl w:ilvl="5" w:tplc="A6CEC5CE" w:tentative="1">
      <w:start w:val="1"/>
      <w:numFmt w:val="lowerRoman"/>
      <w:lvlText w:val="%6."/>
      <w:lvlJc w:val="right"/>
      <w:pPr>
        <w:ind w:left="4887" w:hanging="180"/>
      </w:pPr>
    </w:lvl>
    <w:lvl w:ilvl="6" w:tplc="23EC7F3C" w:tentative="1">
      <w:start w:val="1"/>
      <w:numFmt w:val="decimal"/>
      <w:lvlText w:val="%7."/>
      <w:lvlJc w:val="left"/>
      <w:pPr>
        <w:ind w:left="5607" w:hanging="360"/>
      </w:pPr>
    </w:lvl>
    <w:lvl w:ilvl="7" w:tplc="7FD6964A" w:tentative="1">
      <w:start w:val="1"/>
      <w:numFmt w:val="lowerLetter"/>
      <w:lvlText w:val="%8."/>
      <w:lvlJc w:val="left"/>
      <w:pPr>
        <w:ind w:left="6327" w:hanging="360"/>
      </w:pPr>
    </w:lvl>
    <w:lvl w:ilvl="8" w:tplc="FE627DE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357E1C"/>
    <w:multiLevelType w:val="hybridMultilevel"/>
    <w:tmpl w:val="972E67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9"/>
  </w:num>
  <w:num w:numId="5">
    <w:abstractNumId w:val="24"/>
  </w:num>
  <w:num w:numId="6">
    <w:abstractNumId w:val="11"/>
  </w:num>
  <w:num w:numId="7">
    <w:abstractNumId w:val="19"/>
  </w:num>
  <w:num w:numId="8">
    <w:abstractNumId w:val="26"/>
  </w:num>
  <w:num w:numId="9">
    <w:abstractNumId w:val="25"/>
  </w:num>
  <w:num w:numId="10">
    <w:abstractNumId w:val="7"/>
  </w:num>
  <w:num w:numId="11">
    <w:abstractNumId w:val="15"/>
  </w:num>
  <w:num w:numId="12">
    <w:abstractNumId w:val="20"/>
  </w:num>
  <w:num w:numId="13">
    <w:abstractNumId w:val="23"/>
  </w:num>
  <w:num w:numId="14">
    <w:abstractNumId w:val="14"/>
  </w:num>
  <w:num w:numId="15">
    <w:abstractNumId w:val="21"/>
  </w:num>
  <w:num w:numId="16">
    <w:abstractNumId w:val="18"/>
  </w:num>
  <w:num w:numId="17">
    <w:abstractNumId w:val="10"/>
  </w:num>
  <w:num w:numId="18">
    <w:abstractNumId w:val="13"/>
  </w:num>
  <w:num w:numId="19">
    <w:abstractNumId w:val="17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D1356B"/>
    <w:rsid w:val="000103D4"/>
    <w:rsid w:val="00013561"/>
    <w:rsid w:val="000321F6"/>
    <w:rsid w:val="000442CA"/>
    <w:rsid w:val="00050C3D"/>
    <w:rsid w:val="000608D8"/>
    <w:rsid w:val="00064208"/>
    <w:rsid w:val="00070FAD"/>
    <w:rsid w:val="000A27FC"/>
    <w:rsid w:val="000B2394"/>
    <w:rsid w:val="000C02E5"/>
    <w:rsid w:val="000E4F42"/>
    <w:rsid w:val="0013138C"/>
    <w:rsid w:val="0013379C"/>
    <w:rsid w:val="00137F8B"/>
    <w:rsid w:val="0014726F"/>
    <w:rsid w:val="00155475"/>
    <w:rsid w:val="00162913"/>
    <w:rsid w:val="001766D4"/>
    <w:rsid w:val="001863B7"/>
    <w:rsid w:val="00190A75"/>
    <w:rsid w:val="00190E4D"/>
    <w:rsid w:val="001C0C95"/>
    <w:rsid w:val="001E4BD6"/>
    <w:rsid w:val="001F44DF"/>
    <w:rsid w:val="0020158C"/>
    <w:rsid w:val="00207221"/>
    <w:rsid w:val="00210789"/>
    <w:rsid w:val="0021282E"/>
    <w:rsid w:val="00215B97"/>
    <w:rsid w:val="00224BC9"/>
    <w:rsid w:val="002406C2"/>
    <w:rsid w:val="00245C51"/>
    <w:rsid w:val="002470AE"/>
    <w:rsid w:val="00251F25"/>
    <w:rsid w:val="00251F88"/>
    <w:rsid w:val="002636CE"/>
    <w:rsid w:val="00264BBB"/>
    <w:rsid w:val="00273C79"/>
    <w:rsid w:val="00273F96"/>
    <w:rsid w:val="00275E3E"/>
    <w:rsid w:val="0027650B"/>
    <w:rsid w:val="00277E22"/>
    <w:rsid w:val="00280A67"/>
    <w:rsid w:val="002C37A6"/>
    <w:rsid w:val="002C7A67"/>
    <w:rsid w:val="002D0D34"/>
    <w:rsid w:val="002E595C"/>
    <w:rsid w:val="002E5CF1"/>
    <w:rsid w:val="002F102B"/>
    <w:rsid w:val="00344B01"/>
    <w:rsid w:val="003512C1"/>
    <w:rsid w:val="003A5E45"/>
    <w:rsid w:val="003B13B6"/>
    <w:rsid w:val="003B4A75"/>
    <w:rsid w:val="003D0813"/>
    <w:rsid w:val="003D3FA0"/>
    <w:rsid w:val="003E1801"/>
    <w:rsid w:val="00401A66"/>
    <w:rsid w:val="00401CF8"/>
    <w:rsid w:val="0044797E"/>
    <w:rsid w:val="004505C0"/>
    <w:rsid w:val="0045416F"/>
    <w:rsid w:val="0047020C"/>
    <w:rsid w:val="00470B8E"/>
    <w:rsid w:val="00470E32"/>
    <w:rsid w:val="00482F56"/>
    <w:rsid w:val="004905E5"/>
    <w:rsid w:val="00495AD7"/>
    <w:rsid w:val="004C0711"/>
    <w:rsid w:val="004C1C7E"/>
    <w:rsid w:val="004F44C3"/>
    <w:rsid w:val="004F5880"/>
    <w:rsid w:val="004F60C5"/>
    <w:rsid w:val="00516DF2"/>
    <w:rsid w:val="005824BA"/>
    <w:rsid w:val="00587025"/>
    <w:rsid w:val="00596B2C"/>
    <w:rsid w:val="005A13C5"/>
    <w:rsid w:val="005B2908"/>
    <w:rsid w:val="005C1C3A"/>
    <w:rsid w:val="005E227D"/>
    <w:rsid w:val="00633B52"/>
    <w:rsid w:val="00650854"/>
    <w:rsid w:val="00652DCD"/>
    <w:rsid w:val="00684EF6"/>
    <w:rsid w:val="00694C1E"/>
    <w:rsid w:val="006C6243"/>
    <w:rsid w:val="0072470D"/>
    <w:rsid w:val="00745BB0"/>
    <w:rsid w:val="007541F9"/>
    <w:rsid w:val="007772EA"/>
    <w:rsid w:val="00780137"/>
    <w:rsid w:val="00781A7B"/>
    <w:rsid w:val="00786D43"/>
    <w:rsid w:val="00791DB7"/>
    <w:rsid w:val="007C3BE9"/>
    <w:rsid w:val="007D08D2"/>
    <w:rsid w:val="007D6CC2"/>
    <w:rsid w:val="00810B8D"/>
    <w:rsid w:val="008213F3"/>
    <w:rsid w:val="00834005"/>
    <w:rsid w:val="00840232"/>
    <w:rsid w:val="00840742"/>
    <w:rsid w:val="00844CA9"/>
    <w:rsid w:val="008553F1"/>
    <w:rsid w:val="00863110"/>
    <w:rsid w:val="00865D1F"/>
    <w:rsid w:val="00866EDB"/>
    <w:rsid w:val="0087072F"/>
    <w:rsid w:val="00875FF2"/>
    <w:rsid w:val="008A1F40"/>
    <w:rsid w:val="008A36F0"/>
    <w:rsid w:val="008A77B1"/>
    <w:rsid w:val="008C12E1"/>
    <w:rsid w:val="008F0A28"/>
    <w:rsid w:val="008F1687"/>
    <w:rsid w:val="008F59B6"/>
    <w:rsid w:val="009225EC"/>
    <w:rsid w:val="009538D9"/>
    <w:rsid w:val="009551FC"/>
    <w:rsid w:val="00960C6F"/>
    <w:rsid w:val="00975E37"/>
    <w:rsid w:val="00993955"/>
    <w:rsid w:val="009E06A1"/>
    <w:rsid w:val="00A05D75"/>
    <w:rsid w:val="00A13323"/>
    <w:rsid w:val="00A24BA7"/>
    <w:rsid w:val="00A3575E"/>
    <w:rsid w:val="00A61E91"/>
    <w:rsid w:val="00A942FF"/>
    <w:rsid w:val="00AC6FB6"/>
    <w:rsid w:val="00AE3BDE"/>
    <w:rsid w:val="00AE6689"/>
    <w:rsid w:val="00B01DD3"/>
    <w:rsid w:val="00B0708D"/>
    <w:rsid w:val="00B14578"/>
    <w:rsid w:val="00B24166"/>
    <w:rsid w:val="00B65526"/>
    <w:rsid w:val="00B6688A"/>
    <w:rsid w:val="00B73E8A"/>
    <w:rsid w:val="00B900B7"/>
    <w:rsid w:val="00B90166"/>
    <w:rsid w:val="00BA63FA"/>
    <w:rsid w:val="00BC4275"/>
    <w:rsid w:val="00BF5C8D"/>
    <w:rsid w:val="00C006A5"/>
    <w:rsid w:val="00C23BB6"/>
    <w:rsid w:val="00C27E61"/>
    <w:rsid w:val="00C562B3"/>
    <w:rsid w:val="00C711E3"/>
    <w:rsid w:val="00CA10FF"/>
    <w:rsid w:val="00CB095E"/>
    <w:rsid w:val="00CB2A1B"/>
    <w:rsid w:val="00CB5DC4"/>
    <w:rsid w:val="00CB6E0C"/>
    <w:rsid w:val="00D00EA6"/>
    <w:rsid w:val="00D1356B"/>
    <w:rsid w:val="00D23796"/>
    <w:rsid w:val="00D5378B"/>
    <w:rsid w:val="00D54BF5"/>
    <w:rsid w:val="00D609EB"/>
    <w:rsid w:val="00D865DB"/>
    <w:rsid w:val="00D9129C"/>
    <w:rsid w:val="00D95857"/>
    <w:rsid w:val="00DA2043"/>
    <w:rsid w:val="00DC46E1"/>
    <w:rsid w:val="00DC6D4D"/>
    <w:rsid w:val="00DD5885"/>
    <w:rsid w:val="00DD6234"/>
    <w:rsid w:val="00DE08A8"/>
    <w:rsid w:val="00E012A0"/>
    <w:rsid w:val="00E03A0E"/>
    <w:rsid w:val="00E108F9"/>
    <w:rsid w:val="00E2173C"/>
    <w:rsid w:val="00E95B60"/>
    <w:rsid w:val="00ED2476"/>
    <w:rsid w:val="00F0099C"/>
    <w:rsid w:val="00F01F9E"/>
    <w:rsid w:val="00F027C9"/>
    <w:rsid w:val="00F035AF"/>
    <w:rsid w:val="00F0414A"/>
    <w:rsid w:val="00F05068"/>
    <w:rsid w:val="00F32124"/>
    <w:rsid w:val="00F61141"/>
    <w:rsid w:val="00F62880"/>
    <w:rsid w:val="00FB19D2"/>
    <w:rsid w:val="00FB290C"/>
    <w:rsid w:val="00FB2F56"/>
    <w:rsid w:val="00FE7A5D"/>
    <w:rsid w:val="00FF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1"/>
      </w:numPr>
      <w:spacing w:after="0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2E5CF1"/>
    <w:pPr>
      <w:tabs>
        <w:tab w:val="left" w:pos="480"/>
        <w:tab w:val="right" w:leader="dot" w:pos="9356"/>
      </w:tabs>
      <w:spacing w:after="100" w:line="240" w:lineRule="auto"/>
      <w:ind w:left="28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D1356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qFormat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semiHidden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semiHidden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semiHidden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semiHidden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semiHidden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link w:val="63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6">
    <w:name w:val="Body Text Indent 3"/>
    <w:basedOn w:val="a"/>
    <w:link w:val="37"/>
    <w:semiHidden/>
    <w:rsid w:val="008C12E1"/>
    <w:pPr>
      <w:spacing w:after="0" w:line="240" w:lineRule="auto"/>
      <w:ind w:firstLine="426"/>
      <w:jc w:val="both"/>
    </w:pPr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semiHidden/>
    <w:rsid w:val="008C12E1"/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8">
    <w:name w:val="Основной текст (3)_"/>
    <w:basedOn w:val="a0"/>
    <w:link w:val="39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30pt">
    <w:name w:val="Основной текст (3) + Интервал 0 pt"/>
    <w:basedOn w:val="38"/>
    <w:rsid w:val="0087072F"/>
    <w:rPr>
      <w:rFonts w:ascii="Arial" w:eastAsia="Arial" w:hAnsi="Arial" w:cs="Arial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9">
    <w:name w:val="Основной текст (3)"/>
    <w:basedOn w:val="a"/>
    <w:link w:val="38"/>
    <w:rsid w:val="0087072F"/>
    <w:pPr>
      <w:widowControl w:val="0"/>
      <w:shd w:val="clear" w:color="auto" w:fill="FFFFFF"/>
      <w:spacing w:after="300" w:line="0" w:lineRule="atLeast"/>
      <w:ind w:hanging="360"/>
      <w:jc w:val="center"/>
    </w:pPr>
    <w:rPr>
      <w:rFonts w:ascii="Arial" w:eastAsia="Arial" w:hAnsi="Arial" w:cs="Arial"/>
      <w:b/>
      <w:bCs/>
      <w:sz w:val="21"/>
      <w:szCs w:val="21"/>
    </w:rPr>
  </w:style>
  <w:style w:type="character" w:customStyle="1" w:styleId="111">
    <w:name w:val="Основной текст + 11"/>
    <w:aliases w:val="5 pt,Полужирный,Курсив"/>
    <w:uiPriority w:val="99"/>
    <w:rsid w:val="0087072F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115pt">
    <w:name w:val="Основной текст + 11;5 pt;Полужирный;Курсив"/>
    <w:basedOn w:val="af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f9">
    <w:name w:val="Подпись к картинке_"/>
    <w:basedOn w:val="a0"/>
    <w:link w:val="affa"/>
    <w:rsid w:val="0087072F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affa">
    <w:name w:val="Подпись к картинке"/>
    <w:basedOn w:val="a"/>
    <w:link w:val="aff9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64">
    <w:name w:val="Основной текст (6)_"/>
    <w:basedOn w:val="a0"/>
    <w:link w:val="65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87072F"/>
    <w:pPr>
      <w:widowControl w:val="0"/>
      <w:shd w:val="clear" w:color="auto" w:fill="FFFFFF"/>
      <w:spacing w:before="120" w:after="48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affb">
    <w:name w:val="Сноска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c">
    <w:name w:val="Сноска"/>
    <w:basedOn w:val="affb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">
    <w:name w:val="Подпись к таблице (2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85pt">
    <w:name w:val="Колонтитул + 8;5 pt;Не полужирный"/>
    <w:basedOn w:val="af2"/>
    <w:rsid w:val="0087072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BookmanOldStyle85pt">
    <w:name w:val="Колонтитул + Bookman Old Style;8;5 pt"/>
    <w:basedOn w:val="af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2"/>
    <w:uiPriority w:val="39"/>
    <w:rsid w:val="0087072F"/>
    <w:rPr>
      <w:rFonts w:eastAsiaTheme="minorEastAsia"/>
      <w:lang w:eastAsia="ru-RU"/>
    </w:rPr>
  </w:style>
  <w:style w:type="character" w:customStyle="1" w:styleId="affd">
    <w:name w:val="Оглавление + Малые прописные"/>
    <w:basedOn w:val="63"/>
    <w:rsid w:val="0087072F"/>
    <w:rPr>
      <w:rFonts w:eastAsiaTheme="minorEastAsia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f">
    <w:name w:val="Подпись к картинке (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6">
    <w:name w:val="Основной текст4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5pt0">
    <w:name w:val="Основной текст + 8;5 pt;Полужирный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1">
    <w:name w:val="Основной текст + 8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rialNarrow10pt">
    <w:name w:val="Основной текст + Arial Narrow;10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-1pt">
    <w:name w:val="Основной текст + 8;5 pt;Курсив;Интервал -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3">
    <w:name w:val="Основной текст (7)_"/>
    <w:basedOn w:val="a0"/>
    <w:link w:val="74"/>
    <w:rsid w:val="0087072F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87072F"/>
    <w:pPr>
      <w:widowControl w:val="0"/>
      <w:shd w:val="clear" w:color="auto" w:fill="FFFFFF"/>
      <w:spacing w:before="480" w:after="120" w:line="0" w:lineRule="atLeast"/>
      <w:ind w:firstLine="560"/>
      <w:jc w:val="both"/>
    </w:pPr>
    <w:rPr>
      <w:rFonts w:ascii="Arial" w:eastAsia="Arial" w:hAnsi="Arial" w:cs="Arial"/>
      <w:i/>
      <w:iCs/>
      <w:sz w:val="23"/>
      <w:szCs w:val="23"/>
    </w:rPr>
  </w:style>
  <w:style w:type="character" w:customStyle="1" w:styleId="83">
    <w:name w:val="Основной текст (8)_"/>
    <w:basedOn w:val="a0"/>
    <w:link w:val="84"/>
    <w:rsid w:val="0087072F"/>
    <w:rPr>
      <w:rFonts w:ascii="Bookman Old Style" w:eastAsia="Bookman Old Style" w:hAnsi="Bookman Old Style" w:cs="Bookman Old Style"/>
      <w:i/>
      <w:iCs/>
      <w:spacing w:val="-20"/>
      <w:sz w:val="9"/>
      <w:szCs w:val="9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20"/>
      <w:sz w:val="9"/>
      <w:szCs w:val="9"/>
    </w:rPr>
  </w:style>
  <w:style w:type="character" w:customStyle="1" w:styleId="93">
    <w:name w:val="Основной текст (9)_"/>
    <w:basedOn w:val="a0"/>
    <w:link w:val="94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94">
    <w:name w:val="Основной текст (9)"/>
    <w:basedOn w:val="a"/>
    <w:link w:val="93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0">
    <w:name w:val="Основной текст (10)_"/>
    <w:basedOn w:val="a0"/>
    <w:link w:val="101"/>
    <w:rsid w:val="0087072F"/>
    <w:rPr>
      <w:rFonts w:ascii="Arial Narrow" w:eastAsia="Arial Narrow" w:hAnsi="Arial Narrow" w:cs="Arial Narrow"/>
      <w:sz w:val="20"/>
      <w:szCs w:val="20"/>
      <w:shd w:val="clear" w:color="auto" w:fill="FFFFFF"/>
      <w:lang w:val="en-US" w:bidi="en-US"/>
    </w:rPr>
  </w:style>
  <w:style w:type="paragraph" w:customStyle="1" w:styleId="101">
    <w:name w:val="Основной текст (10)"/>
    <w:basedOn w:val="a"/>
    <w:link w:val="100"/>
    <w:rsid w:val="0087072F"/>
    <w:pPr>
      <w:widowControl w:val="0"/>
      <w:shd w:val="clear" w:color="auto" w:fill="FFFFFF"/>
      <w:spacing w:before="180" w:after="0" w:line="0" w:lineRule="atLeast"/>
      <w:jc w:val="both"/>
    </w:pPr>
    <w:rPr>
      <w:rFonts w:ascii="Arial Narrow" w:eastAsia="Arial Narrow" w:hAnsi="Arial Narrow" w:cs="Arial Narrow"/>
      <w:sz w:val="20"/>
      <w:szCs w:val="20"/>
      <w:lang w:val="en-US" w:bidi="en-US"/>
    </w:rPr>
  </w:style>
  <w:style w:type="character" w:customStyle="1" w:styleId="10Garamond75pt">
    <w:name w:val="Основной текст (10) + Garamond;7;5 pt;Курсив"/>
    <w:basedOn w:val="100"/>
    <w:rsid w:val="0087072F"/>
    <w:rPr>
      <w:rFonts w:ascii="Garamond" w:eastAsia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065pt">
    <w:name w:val="Основной текст (10) + 6;5 pt"/>
    <w:basedOn w:val="100"/>
    <w:rsid w:val="0087072F"/>
    <w:rPr>
      <w:rFonts w:ascii="Arial Narrow" w:eastAsia="Arial Narrow" w:hAnsi="Arial Narrow" w:cs="Arial Narrow"/>
      <w:color w:val="000000"/>
      <w:spacing w:val="0"/>
      <w:w w:val="100"/>
      <w:position w:val="0"/>
      <w:sz w:val="13"/>
      <w:szCs w:val="13"/>
      <w:shd w:val="clear" w:color="auto" w:fill="FFFFFF"/>
      <w:lang w:val="en-US" w:bidi="en-US"/>
    </w:rPr>
  </w:style>
  <w:style w:type="character" w:customStyle="1" w:styleId="112">
    <w:name w:val="Основной текст (11)_"/>
    <w:basedOn w:val="a0"/>
    <w:link w:val="113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Arial85pt-1pt">
    <w:name w:val="Основной текст (10) + Arial;8;5 pt;Курсив;Интервал -1 pt"/>
    <w:basedOn w:val="100"/>
    <w:rsid w:val="0087072F"/>
    <w:rPr>
      <w:rFonts w:ascii="Arial" w:eastAsia="Arial" w:hAnsi="Arial" w:cs="Arial"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Arial85pt">
    <w:name w:val="Основной текст (10) + Arial;8;5 pt"/>
    <w:basedOn w:val="100"/>
    <w:rsid w:val="0087072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3a">
    <w:name w:val="Подпись к картинке (3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47">
    <w:name w:val="Подпись к картинк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character" w:customStyle="1" w:styleId="48">
    <w:name w:val="Подпись к картинке (4)"/>
    <w:basedOn w:val="47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55">
    <w:name w:val="Подпись к картинке (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0">
    <w:name w:val="Основной текст (1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121">
    <w:name w:val="Основной текст (12)"/>
    <w:basedOn w:val="1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87072F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87072F"/>
    <w:pPr>
      <w:widowControl w:val="0"/>
      <w:shd w:val="clear" w:color="auto" w:fill="FFFFFF"/>
      <w:spacing w:before="540" w:after="180" w:line="0" w:lineRule="atLeast"/>
      <w:ind w:firstLine="580"/>
      <w:jc w:val="both"/>
    </w:pPr>
    <w:rPr>
      <w:rFonts w:ascii="Arial" w:eastAsia="Arial" w:hAnsi="Arial" w:cs="Arial"/>
      <w:i/>
      <w:iCs/>
      <w:sz w:val="21"/>
      <w:szCs w:val="21"/>
    </w:rPr>
  </w:style>
  <w:style w:type="character" w:customStyle="1" w:styleId="115pt0">
    <w:name w:val="Основной текст + 11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f0">
    <w:name w:val="Колонтитул (2)"/>
    <w:basedOn w:val="a0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b">
    <w:name w:val="Колонтитул (3)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66">
    <w:name w:val="Подпись к картинке (6)_"/>
    <w:basedOn w:val="a0"/>
    <w:link w:val="67"/>
    <w:rsid w:val="0087072F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paragraph" w:customStyle="1" w:styleId="67">
    <w:name w:val="Подпись к картинке (6)"/>
    <w:basedOn w:val="a"/>
    <w:link w:val="66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7"/>
      <w:szCs w:val="17"/>
    </w:rPr>
  </w:style>
  <w:style w:type="character" w:customStyle="1" w:styleId="140">
    <w:name w:val="Основной текст (14)_"/>
    <w:basedOn w:val="a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141">
    <w:name w:val="Основной текст (14)"/>
    <w:basedOn w:val="14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50">
    <w:name w:val="Основной текст (1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6pt">
    <w:name w:val="Основной текст (15) + 6 pt;Полужирный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51">
    <w:name w:val="Основной текст (15)"/>
    <w:basedOn w:val="1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2">
    <w:name w:val="Основной текст (15) + Курсив"/>
    <w:basedOn w:val="15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6pt1pt">
    <w:name w:val="Основной текст (15) + 6 pt;Полужирный;Интервал 1 pt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61">
    <w:name w:val="Основной текст (16)"/>
    <w:basedOn w:val="16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60pt">
    <w:name w:val="Основной текст (16) + Курсив;Интервал 0 pt"/>
    <w:basedOn w:val="16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pt">
    <w:name w:val="Подпись к картинке (3) + Интервал 1 pt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5">
    <w:name w:val="Подпись к картинке (7)_"/>
    <w:basedOn w:val="a0"/>
    <w:link w:val="76"/>
    <w:rsid w:val="0087072F"/>
    <w:rPr>
      <w:rFonts w:ascii="Calibri" w:eastAsia="Calibri" w:hAnsi="Calibri" w:cs="Calibri"/>
      <w:spacing w:val="20"/>
      <w:sz w:val="16"/>
      <w:szCs w:val="16"/>
      <w:shd w:val="clear" w:color="auto" w:fill="FFFFFF"/>
    </w:rPr>
  </w:style>
  <w:style w:type="paragraph" w:customStyle="1" w:styleId="76">
    <w:name w:val="Подпись к картинке (7)"/>
    <w:basedOn w:val="a"/>
    <w:link w:val="75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6"/>
      <w:szCs w:val="16"/>
    </w:rPr>
  </w:style>
  <w:style w:type="character" w:customStyle="1" w:styleId="85">
    <w:name w:val="Подпись к картинке (8)_"/>
    <w:basedOn w:val="a0"/>
    <w:link w:val="86"/>
    <w:rsid w:val="008707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86">
    <w:name w:val="Подпись к картинке (8)"/>
    <w:basedOn w:val="a"/>
    <w:link w:val="85"/>
    <w:rsid w:val="0087072F"/>
    <w:pPr>
      <w:widowControl w:val="0"/>
      <w:shd w:val="clear" w:color="auto" w:fill="FFFFFF"/>
      <w:spacing w:after="0" w:line="509" w:lineRule="exact"/>
      <w:jc w:val="both"/>
    </w:pPr>
    <w:rPr>
      <w:rFonts w:ascii="Arial" w:eastAsia="Arial" w:hAnsi="Arial" w:cs="Arial"/>
      <w:sz w:val="16"/>
      <w:szCs w:val="16"/>
    </w:rPr>
  </w:style>
  <w:style w:type="character" w:customStyle="1" w:styleId="3c">
    <w:name w:val="Заголовок №3_"/>
    <w:basedOn w:val="a0"/>
    <w:link w:val="3d"/>
    <w:rsid w:val="0087072F"/>
    <w:rPr>
      <w:rFonts w:ascii="Arial" w:eastAsia="Arial" w:hAnsi="Arial" w:cs="Arial"/>
      <w:shd w:val="clear" w:color="auto" w:fill="FFFFFF"/>
    </w:rPr>
  </w:style>
  <w:style w:type="paragraph" w:customStyle="1" w:styleId="3d">
    <w:name w:val="Заголовок №3"/>
    <w:basedOn w:val="a"/>
    <w:link w:val="3c"/>
    <w:rsid w:val="0087072F"/>
    <w:pPr>
      <w:widowControl w:val="0"/>
      <w:shd w:val="clear" w:color="auto" w:fill="FFFFFF"/>
      <w:spacing w:after="0" w:line="413" w:lineRule="exact"/>
      <w:ind w:hanging="340"/>
      <w:jc w:val="both"/>
      <w:outlineLvl w:val="2"/>
    </w:pPr>
    <w:rPr>
      <w:rFonts w:ascii="Arial" w:eastAsia="Arial" w:hAnsi="Arial" w:cs="Arial"/>
    </w:rPr>
  </w:style>
  <w:style w:type="character" w:customStyle="1" w:styleId="Exact">
    <w:name w:val="Подпись к картинке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5Exact">
    <w:name w:val="Основной текст (5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2pt">
    <w:name w:val="Основной текст + Интервал 2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Подпись к таблице (3)_"/>
    <w:basedOn w:val="a0"/>
    <w:link w:val="3f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3f">
    <w:name w:val="Подпись к таблице (3)"/>
    <w:basedOn w:val="a"/>
    <w:link w:val="3e"/>
    <w:rsid w:val="0087072F"/>
    <w:pPr>
      <w:widowControl w:val="0"/>
      <w:shd w:val="clear" w:color="auto" w:fill="FFFFFF"/>
      <w:spacing w:after="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2f1">
    <w:name w:val="Подпись к картинке (2)"/>
    <w:basedOn w:val="2f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6">
    <w:name w:val="Подпись к картинке (5)"/>
    <w:basedOn w:val="5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">
    <w:name w:val="Подпись к таблиц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70">
    <w:name w:val="Основной текст (1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71">
    <w:name w:val="Основной текст (17)"/>
    <w:basedOn w:val="1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2">
    <w:name w:val="Заголовок №2_"/>
    <w:basedOn w:val="a0"/>
    <w:link w:val="2f3"/>
    <w:rsid w:val="0087072F"/>
    <w:rPr>
      <w:rFonts w:ascii="Arial" w:eastAsia="Arial" w:hAnsi="Arial" w:cs="Arial"/>
      <w:i/>
      <w:iCs/>
      <w:spacing w:val="30"/>
      <w:sz w:val="20"/>
      <w:szCs w:val="20"/>
      <w:shd w:val="clear" w:color="auto" w:fill="FFFFFF"/>
      <w:lang w:val="en-US" w:bidi="en-US"/>
    </w:rPr>
  </w:style>
  <w:style w:type="paragraph" w:customStyle="1" w:styleId="2f3">
    <w:name w:val="Заголовок №2"/>
    <w:basedOn w:val="a"/>
    <w:link w:val="2f2"/>
    <w:rsid w:val="0087072F"/>
    <w:pPr>
      <w:widowControl w:val="0"/>
      <w:shd w:val="clear" w:color="auto" w:fill="FFFFFF"/>
      <w:spacing w:after="0" w:line="0" w:lineRule="atLeast"/>
      <w:outlineLvl w:val="1"/>
    </w:pPr>
    <w:rPr>
      <w:rFonts w:ascii="Arial" w:eastAsia="Arial" w:hAnsi="Arial" w:cs="Arial"/>
      <w:i/>
      <w:iCs/>
      <w:spacing w:val="30"/>
      <w:sz w:val="20"/>
      <w:szCs w:val="20"/>
      <w:lang w:val="en-US" w:bidi="en-US"/>
    </w:rPr>
  </w:style>
  <w:style w:type="character" w:customStyle="1" w:styleId="180">
    <w:name w:val="Основной текст (18)_"/>
    <w:basedOn w:val="a0"/>
    <w:link w:val="181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87072F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i/>
      <w:iCs/>
      <w:sz w:val="11"/>
      <w:szCs w:val="11"/>
    </w:rPr>
  </w:style>
  <w:style w:type="character" w:customStyle="1" w:styleId="115pt1">
    <w:name w:val="Основной текст + 11;5 pt;Полужирный;Курсив;Малые прописные"/>
    <w:basedOn w:val="af1"/>
    <w:rsid w:val="0087072F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55pt">
    <w:name w:val="Основной текст + 5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55pt0">
    <w:name w:val="Основной текст + 5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1f3">
    <w:name w:val="Заголовок №1_"/>
    <w:basedOn w:val="a0"/>
    <w:link w:val="1f4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4">
    <w:name w:val="Заголовок №1"/>
    <w:basedOn w:val="a"/>
    <w:link w:val="1f3"/>
    <w:rsid w:val="0087072F"/>
    <w:pPr>
      <w:widowControl w:val="0"/>
      <w:shd w:val="clear" w:color="auto" w:fill="FFFFFF"/>
      <w:spacing w:before="60" w:after="420" w:line="0" w:lineRule="atLeast"/>
      <w:outlineLvl w:val="0"/>
    </w:pPr>
    <w:rPr>
      <w:rFonts w:ascii="Arial" w:eastAsia="Arial" w:hAnsi="Arial" w:cs="Arial"/>
      <w:i/>
      <w:iCs/>
      <w:sz w:val="11"/>
      <w:szCs w:val="11"/>
    </w:rPr>
  </w:style>
  <w:style w:type="character" w:customStyle="1" w:styleId="190">
    <w:name w:val="Основной текст (19)_"/>
    <w:basedOn w:val="a0"/>
    <w:link w:val="191"/>
    <w:rsid w:val="0087072F"/>
    <w:rPr>
      <w:rFonts w:ascii="Arial" w:eastAsia="Arial" w:hAnsi="Arial" w:cs="Arial"/>
      <w:i/>
      <w:iCs/>
      <w:spacing w:val="-20"/>
      <w:sz w:val="17"/>
      <w:szCs w:val="17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i/>
      <w:iCs/>
      <w:spacing w:val="-20"/>
      <w:sz w:val="17"/>
      <w:szCs w:val="17"/>
    </w:rPr>
  </w:style>
  <w:style w:type="character" w:customStyle="1" w:styleId="200">
    <w:name w:val="Основной текст (20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1">
    <w:name w:val="Основной текст (21)_"/>
    <w:basedOn w:val="a0"/>
    <w:link w:val="212"/>
    <w:rsid w:val="0087072F"/>
    <w:rPr>
      <w:rFonts w:ascii="Arial" w:eastAsia="Arial" w:hAnsi="Arial" w:cs="Arial"/>
      <w:sz w:val="16"/>
      <w:szCs w:val="16"/>
      <w:shd w:val="clear" w:color="auto" w:fill="FFFFFF"/>
      <w:lang w:val="en-US" w:bidi="en-US"/>
    </w:rPr>
  </w:style>
  <w:style w:type="paragraph" w:customStyle="1" w:styleId="212">
    <w:name w:val="Основной текст (21)"/>
    <w:basedOn w:val="a"/>
    <w:link w:val="211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16"/>
      <w:szCs w:val="16"/>
      <w:lang w:val="en-US" w:bidi="en-US"/>
    </w:rPr>
  </w:style>
  <w:style w:type="character" w:customStyle="1" w:styleId="21115pt">
    <w:name w:val="Основной текст (21) + 11;5 pt;Полужирный;Курсив"/>
    <w:basedOn w:val="21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4">
    <w:name w:val="Подпись к таблице (2)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f0">
    <w:name w:val="Основной текст (3) + Курсив"/>
    <w:basedOn w:val="38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7">
    <w:name w:val="Основной текст5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85pt2">
    <w:name w:val="Основной текст + 8;5 pt;Полужирный;Малые прописные"/>
    <w:basedOn w:val="af1"/>
    <w:rsid w:val="0087072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Sylfaen85pt">
    <w:name w:val="Основной текст + Sylfaen;8;5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3">
    <w:name w:val="Основной текст + 8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pt1">
    <w:name w:val="Основной текст + 8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1">
    <w:name w:val="Основной текст (22)"/>
    <w:basedOn w:val="2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BookmanOldStyle10pt">
    <w:name w:val="Основной текст (22) + Bookman Old Style;10 pt;Курсив"/>
    <w:basedOn w:val="22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01">
    <w:name w:val="Основной текст (20)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87072F"/>
    <w:rPr>
      <w:rFonts w:ascii="Sylfaen" w:eastAsia="Sylfaen" w:hAnsi="Sylfaen" w:cs="Sylfaen"/>
      <w:sz w:val="10"/>
      <w:szCs w:val="1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  <w:sz w:val="10"/>
      <w:szCs w:val="10"/>
    </w:rPr>
  </w:style>
  <w:style w:type="character" w:customStyle="1" w:styleId="15115pt">
    <w:name w:val="Основной текст (15) + 11;5 pt;Полужирный;Курсив"/>
    <w:basedOn w:val="15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5pt66">
    <w:name w:val="Основной текст + 10;5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6pt">
    <w:name w:val="Основной текст + 16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17pt">
    <w:name w:val="Основной текст + 17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Garamond19pt">
    <w:name w:val="Основной текст + Garamond;19 pt"/>
    <w:basedOn w:val="af1"/>
    <w:rsid w:val="0087072F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Exact0">
    <w:name w:val="Основной текст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Sylfaen">
    <w:name w:val="Подпись к таблице + Sylfaen;Не полужирный"/>
    <w:basedOn w:val="af5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5Sylfaen">
    <w:name w:val="Основной текст (5) + Sylfaen;Не полужирный"/>
    <w:basedOn w:val="54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87072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Arial" w:eastAsia="Arial" w:hAnsi="Arial" w:cs="Arial"/>
      <w:sz w:val="20"/>
      <w:szCs w:val="20"/>
    </w:rPr>
  </w:style>
  <w:style w:type="character" w:customStyle="1" w:styleId="250">
    <w:name w:val="Основной текст (25)_"/>
    <w:basedOn w:val="a0"/>
    <w:link w:val="251"/>
    <w:rsid w:val="0087072F"/>
    <w:rPr>
      <w:rFonts w:ascii="Franklin Gothic Book" w:eastAsia="Franklin Gothic Book" w:hAnsi="Franklin Gothic Book" w:cs="Franklin Gothic Book"/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Franklin Gothic Book" w:eastAsia="Franklin Gothic Book" w:hAnsi="Franklin Gothic Book" w:cs="Franklin Gothic Book"/>
      <w:sz w:val="11"/>
      <w:szCs w:val="11"/>
    </w:rPr>
  </w:style>
  <w:style w:type="character" w:customStyle="1" w:styleId="260">
    <w:name w:val="Основной текст (26)_"/>
    <w:basedOn w:val="a0"/>
    <w:link w:val="261"/>
    <w:rsid w:val="0087072F"/>
    <w:rPr>
      <w:rFonts w:ascii="Arial" w:eastAsia="Arial" w:hAnsi="Arial" w:cs="Arial"/>
      <w:w w:val="150"/>
      <w:sz w:val="10"/>
      <w:szCs w:val="10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87072F"/>
    <w:pPr>
      <w:widowControl w:val="0"/>
      <w:shd w:val="clear" w:color="auto" w:fill="FFFFFF"/>
      <w:spacing w:before="120" w:after="0" w:line="0" w:lineRule="atLeast"/>
    </w:pPr>
    <w:rPr>
      <w:rFonts w:ascii="Arial" w:eastAsia="Arial" w:hAnsi="Arial" w:cs="Arial"/>
      <w:w w:val="150"/>
      <w:sz w:val="10"/>
      <w:szCs w:val="10"/>
    </w:rPr>
  </w:style>
  <w:style w:type="character" w:customStyle="1" w:styleId="26100">
    <w:name w:val="Основной текст (26) + Курсив;Масштаб 100%"/>
    <w:basedOn w:val="2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95pt">
    <w:name w:val="Основной текст + 9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">
    <w:name w:val="Подпись к картинке (9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6">
    <w:name w:val="Подпись к картинке (9)"/>
    <w:basedOn w:val="9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2">
    <w:name w:val="Подпись к картинке (10)_"/>
    <w:basedOn w:val="a0"/>
    <w:link w:val="103"/>
    <w:rsid w:val="0087072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103">
    <w:name w:val="Подпись к картинке (10)"/>
    <w:basedOn w:val="a"/>
    <w:link w:val="102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270">
    <w:name w:val="Основной текст (2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1">
    <w:name w:val="Основной текст (27)"/>
    <w:basedOn w:val="2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200ptExact">
    <w:name w:val="Основной текст (20) + Интервал 0 pt Exac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2"/>
      <w:sz w:val="22"/>
      <w:szCs w:val="22"/>
      <w:u w:val="none"/>
    </w:rPr>
  </w:style>
  <w:style w:type="character" w:customStyle="1" w:styleId="30Arial105pt0ptExact">
    <w:name w:val="Основной текст (30) + Arial;10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  <w:lang w:val="en-US" w:eastAsia="en-US" w:bidi="en-US"/>
    </w:rPr>
  </w:style>
  <w:style w:type="character" w:customStyle="1" w:styleId="300">
    <w:name w:val="Основной текст (30)_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30Arial75pt0ptExact">
    <w:name w:val="Основной текст (30) + Arial;7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0Arial7pt0ptExact">
    <w:name w:val="Основной текст (30) + Arial;7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11Exact">
    <w:name w:val="Подпись к картинке (11) Exact"/>
    <w:basedOn w:val="a0"/>
    <w:link w:val="114"/>
    <w:rsid w:val="0087072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14">
    <w:name w:val="Подпись к картинке (11)"/>
    <w:basedOn w:val="a"/>
    <w:link w:val="11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31Exact">
    <w:name w:val="Основной текст (31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75pt0ptExact">
    <w:name w:val="Основной текст (31) + 7;5 pt;Интервал 0 pt Exact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10">
    <w:name w:val="Основной текст (31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0ptExact">
    <w:name w:val="Основной текст (5) + Интервал 0 pt Exact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Exact">
    <w:name w:val="Основной текст (33) Exact"/>
    <w:basedOn w:val="a0"/>
    <w:rsid w:val="0087072F"/>
    <w:rPr>
      <w:rFonts w:ascii="Arial" w:eastAsia="Arial" w:hAnsi="Arial" w:cs="Arial"/>
      <w:b/>
      <w:bCs/>
      <w:i/>
      <w:iCs/>
      <w:smallCaps w:val="0"/>
      <w:strike w:val="0"/>
      <w:spacing w:val="9"/>
      <w:sz w:val="21"/>
      <w:szCs w:val="21"/>
      <w:u w:val="none"/>
      <w:lang w:val="en-US" w:eastAsia="en-US" w:bidi="en-US"/>
    </w:rPr>
  </w:style>
  <w:style w:type="character" w:customStyle="1" w:styleId="34Exact">
    <w:name w:val="Основной текст (34) Exact"/>
    <w:basedOn w:val="a0"/>
    <w:link w:val="340"/>
    <w:rsid w:val="0087072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340">
    <w:name w:val="Основной текст (34)"/>
    <w:basedOn w:val="a"/>
    <w:link w:val="34Exact"/>
    <w:rsid w:val="0087072F"/>
    <w:pPr>
      <w:widowControl w:val="0"/>
      <w:shd w:val="clear" w:color="auto" w:fill="FFFFFF"/>
      <w:spacing w:after="0" w:line="115" w:lineRule="exact"/>
      <w:jc w:val="right"/>
    </w:pPr>
    <w:rPr>
      <w:rFonts w:ascii="Arial Narrow" w:eastAsia="Arial Narrow" w:hAnsi="Arial Narrow" w:cs="Arial Narrow"/>
      <w:sz w:val="20"/>
      <w:szCs w:val="20"/>
    </w:rPr>
  </w:style>
  <w:style w:type="character" w:customStyle="1" w:styleId="311">
    <w:name w:val="Основной текст (31)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01">
    <w:name w:val="Основной текст (30)"/>
    <w:basedOn w:val="30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8">
    <w:name w:val="Основной текст (5)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20">
    <w:name w:val="Основной текст (3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21">
    <w:name w:val="Основной текст (32)"/>
    <w:basedOn w:val="3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a">
    <w:name w:val="Подпись к таблице (4)"/>
    <w:basedOn w:val="4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9">
    <w:name w:val="Заголовок №5_"/>
    <w:basedOn w:val="a0"/>
    <w:link w:val="5a"/>
    <w:rsid w:val="0087072F"/>
    <w:rPr>
      <w:rFonts w:ascii="Arial" w:eastAsia="Arial" w:hAnsi="Arial" w:cs="Arial"/>
      <w:shd w:val="clear" w:color="auto" w:fill="FFFFFF"/>
    </w:rPr>
  </w:style>
  <w:style w:type="paragraph" w:customStyle="1" w:styleId="5a">
    <w:name w:val="Заголовок №5"/>
    <w:basedOn w:val="a"/>
    <w:link w:val="59"/>
    <w:rsid w:val="0087072F"/>
    <w:pPr>
      <w:widowControl w:val="0"/>
      <w:shd w:val="clear" w:color="auto" w:fill="FFFFFF"/>
      <w:spacing w:before="480" w:after="180" w:line="0" w:lineRule="atLeast"/>
      <w:outlineLvl w:val="4"/>
    </w:pPr>
    <w:rPr>
      <w:rFonts w:ascii="Arial" w:eastAsia="Arial" w:hAnsi="Arial" w:cs="Arial"/>
    </w:rPr>
  </w:style>
  <w:style w:type="character" w:customStyle="1" w:styleId="Constantia115pt0pt">
    <w:name w:val="Основной текст + Constantia;11;5 pt;Интервал 0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9pt0pt">
    <w:name w:val="Основной текст (6) + 9 pt;Не полужирный;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pt">
    <w:name w:val="Подпись к таблице (2) + Интервал 0 pt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b">
    <w:name w:val="Подпись к таблице (5)_"/>
    <w:basedOn w:val="a0"/>
    <w:link w:val="5c"/>
    <w:rsid w:val="0087072F"/>
    <w:rPr>
      <w:rFonts w:ascii="Constantia" w:eastAsia="Constantia" w:hAnsi="Constantia" w:cs="Constantia"/>
      <w:spacing w:val="10"/>
      <w:sz w:val="23"/>
      <w:szCs w:val="23"/>
      <w:shd w:val="clear" w:color="auto" w:fill="FFFFFF"/>
    </w:rPr>
  </w:style>
  <w:style w:type="paragraph" w:customStyle="1" w:styleId="5c">
    <w:name w:val="Подпись к таблице (5)"/>
    <w:basedOn w:val="a"/>
    <w:link w:val="5b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10"/>
      <w:sz w:val="23"/>
      <w:szCs w:val="23"/>
    </w:rPr>
  </w:style>
  <w:style w:type="character" w:customStyle="1" w:styleId="30pt0">
    <w:name w:val="Подпись к таблице (3) + Интервал 0 pt"/>
    <w:basedOn w:val="3e"/>
    <w:rsid w:val="0087072F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50">
    <w:name w:val="Основной текст (3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35Constantia12pt-1pt100">
    <w:name w:val="Основной текст (35) + Constantia;12 pt;Полужирный;Курсив;Интервал -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51">
    <w:name w:val="Основной текст (35)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en-US" w:eastAsia="en-US" w:bidi="en-US"/>
    </w:rPr>
  </w:style>
  <w:style w:type="character" w:customStyle="1" w:styleId="3510pt100">
    <w:name w:val="Основной текст (35) + 10 pt;Масштаб 100%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60">
    <w:name w:val="Основной текст (36)_"/>
    <w:basedOn w:val="a0"/>
    <w:link w:val="361"/>
    <w:rsid w:val="0087072F"/>
    <w:rPr>
      <w:rFonts w:ascii="AngsanaUPC" w:eastAsia="AngsanaUPC" w:hAnsi="AngsanaUPC" w:cs="AngsanaUPC"/>
      <w:b/>
      <w:bCs/>
      <w:spacing w:val="10"/>
      <w:sz w:val="34"/>
      <w:szCs w:val="34"/>
      <w:shd w:val="clear" w:color="auto" w:fill="FFFFFF"/>
      <w:lang w:val="en-US" w:bidi="en-US"/>
    </w:rPr>
  </w:style>
  <w:style w:type="paragraph" w:customStyle="1" w:styleId="361">
    <w:name w:val="Основной текст (36)"/>
    <w:basedOn w:val="a"/>
    <w:link w:val="360"/>
    <w:rsid w:val="0087072F"/>
    <w:pPr>
      <w:widowControl w:val="0"/>
      <w:shd w:val="clear" w:color="auto" w:fill="FFFFFF"/>
      <w:spacing w:after="600" w:line="0" w:lineRule="atLeast"/>
      <w:jc w:val="center"/>
    </w:pPr>
    <w:rPr>
      <w:rFonts w:ascii="AngsanaUPC" w:eastAsia="AngsanaUPC" w:hAnsi="AngsanaUPC" w:cs="AngsanaUPC"/>
      <w:b/>
      <w:bCs/>
      <w:spacing w:val="10"/>
      <w:sz w:val="34"/>
      <w:szCs w:val="34"/>
      <w:lang w:val="en-US" w:bidi="en-US"/>
    </w:rPr>
  </w:style>
  <w:style w:type="character" w:customStyle="1" w:styleId="105pt1pt66">
    <w:name w:val="Основной текст + 10;5 pt;Интервал 1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66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35Constantia12pt1pt100">
    <w:name w:val="Основной текст (35) + Constantia;12 pt;Полужирный;Курсив;Интервал 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BookmanOldStyle6pt">
    <w:name w:val="Основной текст + Bookman Old Style;6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37Exact">
    <w:name w:val="Основной текст (37) Exact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10"/>
      <w:sz w:val="11"/>
      <w:szCs w:val="11"/>
      <w:u w:val="none"/>
    </w:rPr>
  </w:style>
  <w:style w:type="character" w:customStyle="1" w:styleId="38Exact">
    <w:name w:val="Основной текст (38) Exact"/>
    <w:basedOn w:val="a0"/>
    <w:link w:val="38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80">
    <w:name w:val="Основной текст (38)"/>
    <w:basedOn w:val="a"/>
    <w:link w:val="38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70ptExact">
    <w:name w:val="Основной текст (37) + Не полужирный;Курсив;Интервал 0 pt Exact"/>
    <w:basedOn w:val="370"/>
    <w:rsid w:val="0087072F"/>
    <w:rPr>
      <w:rFonts w:ascii="Bookman Old Style" w:eastAsia="Bookman Old Style" w:hAnsi="Bookman Old Style" w:cs="Bookman Old Style"/>
      <w:b/>
      <w:bCs/>
      <w:i/>
      <w:iCs/>
      <w:spacing w:val="2"/>
      <w:sz w:val="11"/>
      <w:szCs w:val="11"/>
      <w:shd w:val="clear" w:color="auto" w:fill="FFFFFF"/>
      <w:lang w:val="ru-RU" w:eastAsia="ru-RU" w:bidi="ru-RU"/>
    </w:rPr>
  </w:style>
  <w:style w:type="character" w:customStyle="1" w:styleId="370">
    <w:name w:val="Основной текст (37)_"/>
    <w:basedOn w:val="a0"/>
    <w:link w:val="371"/>
    <w:rsid w:val="0087072F"/>
    <w:rPr>
      <w:rFonts w:ascii="Bookman Old Style" w:eastAsia="Bookman Old Style" w:hAnsi="Bookman Old Style" w:cs="Bookman Old Style"/>
      <w:b/>
      <w:bCs/>
      <w:sz w:val="12"/>
      <w:szCs w:val="12"/>
      <w:shd w:val="clear" w:color="auto" w:fill="FFFFFF"/>
      <w:lang w:val="en-US" w:bidi="en-US"/>
    </w:rPr>
  </w:style>
  <w:style w:type="paragraph" w:customStyle="1" w:styleId="371">
    <w:name w:val="Основной текст (37)"/>
    <w:basedOn w:val="a"/>
    <w:link w:val="370"/>
    <w:rsid w:val="0087072F"/>
    <w:pPr>
      <w:widowControl w:val="0"/>
      <w:shd w:val="clear" w:color="auto" w:fill="FFFFFF"/>
      <w:spacing w:after="0" w:line="187" w:lineRule="exact"/>
    </w:pPr>
    <w:rPr>
      <w:rFonts w:ascii="Bookman Old Style" w:eastAsia="Bookman Old Style" w:hAnsi="Bookman Old Style" w:cs="Bookman Old Style"/>
      <w:b/>
      <w:bCs/>
      <w:sz w:val="12"/>
      <w:szCs w:val="12"/>
      <w:lang w:val="en-US" w:bidi="en-US"/>
    </w:rPr>
  </w:style>
  <w:style w:type="character" w:customStyle="1" w:styleId="39Exact">
    <w:name w:val="Основной текст (39) Exact"/>
    <w:basedOn w:val="a0"/>
    <w:link w:val="39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90">
    <w:name w:val="Основной текст (39)"/>
    <w:basedOn w:val="a"/>
    <w:link w:val="39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96pt0pt100Exact">
    <w:name w:val="Основной текст (39) + 6 pt;Интервал 0 pt;Масштаб 100% Exact"/>
    <w:basedOn w:val="39Exact"/>
    <w:rsid w:val="0087072F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41Exact">
    <w:name w:val="Основной текст (41) Exact"/>
    <w:basedOn w:val="a0"/>
    <w:link w:val="411"/>
    <w:rsid w:val="0087072F"/>
    <w:rPr>
      <w:rFonts w:ascii="Constantia" w:eastAsia="Constantia" w:hAnsi="Constantia" w:cs="Constantia"/>
      <w:i/>
      <w:iCs/>
      <w:sz w:val="21"/>
      <w:szCs w:val="21"/>
      <w:shd w:val="clear" w:color="auto" w:fill="FFFFFF"/>
      <w:lang w:val="en-US" w:bidi="en-US"/>
    </w:rPr>
  </w:style>
  <w:style w:type="paragraph" w:customStyle="1" w:styleId="411">
    <w:name w:val="Основной текст (41)"/>
    <w:basedOn w:val="a"/>
    <w:link w:val="41Exact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z w:val="21"/>
      <w:szCs w:val="21"/>
      <w:lang w:val="en-US" w:bidi="en-US"/>
    </w:rPr>
  </w:style>
  <w:style w:type="character" w:customStyle="1" w:styleId="42Exact">
    <w:name w:val="Основной текст (42) Exact"/>
    <w:basedOn w:val="a0"/>
    <w:link w:val="420"/>
    <w:rsid w:val="0087072F"/>
    <w:rPr>
      <w:rFonts w:ascii="AngsanaUPC" w:eastAsia="AngsanaUPC" w:hAnsi="AngsanaUPC" w:cs="AngsanaUPC"/>
      <w:spacing w:val="9"/>
      <w:sz w:val="16"/>
      <w:szCs w:val="16"/>
      <w:shd w:val="clear" w:color="auto" w:fill="FFFFFF"/>
      <w:lang w:val="en-US" w:bidi="en-US"/>
    </w:rPr>
  </w:style>
  <w:style w:type="paragraph" w:customStyle="1" w:styleId="420">
    <w:name w:val="Основной текст (42)"/>
    <w:basedOn w:val="a"/>
    <w:link w:val="42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ngsanaUPC" w:eastAsia="AngsanaUPC" w:hAnsi="AngsanaUPC" w:cs="AngsanaUPC"/>
      <w:spacing w:val="9"/>
      <w:sz w:val="16"/>
      <w:szCs w:val="16"/>
      <w:lang w:val="en-US" w:bidi="en-US"/>
    </w:rPr>
  </w:style>
  <w:style w:type="character" w:customStyle="1" w:styleId="ArialNarrow4pt3pt">
    <w:name w:val="Основной текст + Arial Narrow;4 pt;Интервал 3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rialNarrow4pt">
    <w:name w:val="Основной текст + Arial Narrow;4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Constantia45pt">
    <w:name w:val="Основной текст + Constantia;4;5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BookmanOldStyle45pt150">
    <w:name w:val="Основной текст + Bookman Old Style;4;5 pt;Масштаб 150%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68">
    <w:name w:val="Подпись к таблице (6)_"/>
    <w:basedOn w:val="a0"/>
    <w:link w:val="69"/>
    <w:rsid w:val="0087072F"/>
    <w:rPr>
      <w:rFonts w:ascii="Arial" w:eastAsia="Arial" w:hAnsi="Arial" w:cs="Arial"/>
      <w:b/>
      <w:bCs/>
      <w:spacing w:val="30"/>
      <w:sz w:val="30"/>
      <w:szCs w:val="30"/>
      <w:shd w:val="clear" w:color="auto" w:fill="FFFFFF"/>
    </w:rPr>
  </w:style>
  <w:style w:type="paragraph" w:customStyle="1" w:styleId="69">
    <w:name w:val="Подпись к таблице (6)"/>
    <w:basedOn w:val="a"/>
    <w:link w:val="68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b/>
      <w:bCs/>
      <w:spacing w:val="30"/>
      <w:sz w:val="30"/>
      <w:szCs w:val="30"/>
    </w:rPr>
  </w:style>
  <w:style w:type="character" w:customStyle="1" w:styleId="77">
    <w:name w:val="Подпись к таблице (7)_"/>
    <w:basedOn w:val="a0"/>
    <w:link w:val="78"/>
    <w:rsid w:val="0087072F"/>
    <w:rPr>
      <w:rFonts w:ascii="Arial" w:eastAsia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"/>
    <w:link w:val="77"/>
    <w:rsid w:val="0087072F"/>
    <w:pPr>
      <w:widowControl w:val="0"/>
      <w:shd w:val="clear" w:color="auto" w:fill="FFFFFF"/>
      <w:spacing w:after="0" w:line="77" w:lineRule="exact"/>
      <w:jc w:val="both"/>
    </w:pPr>
    <w:rPr>
      <w:rFonts w:ascii="Arial" w:eastAsia="Arial" w:hAnsi="Arial" w:cs="Arial"/>
      <w:spacing w:val="-20"/>
      <w:sz w:val="14"/>
      <w:szCs w:val="14"/>
    </w:rPr>
  </w:style>
  <w:style w:type="character" w:customStyle="1" w:styleId="87">
    <w:name w:val="Подпись к таблице (8)_"/>
    <w:basedOn w:val="a0"/>
    <w:link w:val="88"/>
    <w:rsid w:val="0087072F"/>
    <w:rPr>
      <w:rFonts w:ascii="Arial" w:eastAsia="Arial" w:hAnsi="Arial" w:cs="Arial"/>
      <w:shd w:val="clear" w:color="auto" w:fill="FFFFFF"/>
    </w:rPr>
  </w:style>
  <w:style w:type="paragraph" w:customStyle="1" w:styleId="88">
    <w:name w:val="Подпись к таблице (8)"/>
    <w:basedOn w:val="a"/>
    <w:link w:val="87"/>
    <w:rsid w:val="0087072F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</w:rPr>
  </w:style>
  <w:style w:type="character" w:customStyle="1" w:styleId="97">
    <w:name w:val="Подпись к таблице (9)_"/>
    <w:basedOn w:val="a0"/>
    <w:link w:val="98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98">
    <w:name w:val="Подпись к таблице (9)"/>
    <w:basedOn w:val="a"/>
    <w:link w:val="97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customStyle="1" w:styleId="104">
    <w:name w:val="Подпись к таблице (10)_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5">
    <w:name w:val="Подпись к таблице (10)"/>
    <w:basedOn w:val="104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00">
    <w:name w:val="Основной текст (40)_"/>
    <w:basedOn w:val="a0"/>
    <w:link w:val="401"/>
    <w:rsid w:val="0087072F"/>
    <w:rPr>
      <w:rFonts w:ascii="Arial" w:eastAsia="Arial" w:hAnsi="Arial" w:cs="Arial"/>
      <w:sz w:val="20"/>
      <w:szCs w:val="20"/>
      <w:shd w:val="clear" w:color="auto" w:fill="FFFFFF"/>
      <w:lang w:val="en-US" w:bidi="en-US"/>
    </w:rPr>
  </w:style>
  <w:style w:type="paragraph" w:customStyle="1" w:styleId="401">
    <w:name w:val="Основной текст (40)"/>
    <w:basedOn w:val="a"/>
    <w:link w:val="400"/>
    <w:rsid w:val="0087072F"/>
    <w:pPr>
      <w:widowControl w:val="0"/>
      <w:shd w:val="clear" w:color="auto" w:fill="FFFFFF"/>
      <w:spacing w:before="60" w:after="300" w:line="0" w:lineRule="atLeast"/>
    </w:pPr>
    <w:rPr>
      <w:rFonts w:ascii="Arial" w:eastAsia="Arial" w:hAnsi="Arial" w:cs="Arial"/>
      <w:sz w:val="20"/>
      <w:szCs w:val="20"/>
      <w:lang w:val="en-US" w:bidi="en-US"/>
    </w:rPr>
  </w:style>
  <w:style w:type="character" w:customStyle="1" w:styleId="4011pt">
    <w:name w:val="Основной текст (40) + 11 pt"/>
    <w:basedOn w:val="40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3Exact">
    <w:name w:val="Основной текст (43) Exact"/>
    <w:basedOn w:val="a0"/>
    <w:link w:val="430"/>
    <w:rsid w:val="0087072F"/>
    <w:rPr>
      <w:rFonts w:ascii="Segoe UI" w:eastAsia="Segoe UI" w:hAnsi="Segoe UI" w:cs="Segoe UI"/>
      <w:i/>
      <w:iCs/>
      <w:shd w:val="clear" w:color="auto" w:fill="FFFFFF"/>
      <w:lang w:val="en-US" w:bidi="en-US"/>
    </w:rPr>
  </w:style>
  <w:style w:type="paragraph" w:customStyle="1" w:styleId="430">
    <w:name w:val="Основной текст (43)"/>
    <w:basedOn w:val="a"/>
    <w:link w:val="43Exact"/>
    <w:rsid w:val="0087072F"/>
    <w:pPr>
      <w:widowControl w:val="0"/>
      <w:shd w:val="clear" w:color="auto" w:fill="FFFFFF"/>
      <w:spacing w:after="120" w:line="0" w:lineRule="atLeast"/>
    </w:pPr>
    <w:rPr>
      <w:rFonts w:ascii="Segoe UI" w:eastAsia="Segoe UI" w:hAnsi="Segoe UI" w:cs="Segoe UI"/>
      <w:i/>
      <w:iCs/>
      <w:lang w:val="en-US" w:bidi="en-US"/>
    </w:rPr>
  </w:style>
  <w:style w:type="character" w:customStyle="1" w:styleId="44Exact">
    <w:name w:val="Основной текст (44) Exact"/>
    <w:basedOn w:val="a0"/>
    <w:link w:val="440"/>
    <w:rsid w:val="0087072F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  <w:lang w:val="en-US" w:bidi="en-US"/>
    </w:rPr>
  </w:style>
  <w:style w:type="paragraph" w:customStyle="1" w:styleId="440">
    <w:name w:val="Основной текст (44)"/>
    <w:basedOn w:val="a"/>
    <w:link w:val="44Exact"/>
    <w:rsid w:val="0087072F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val="en-US" w:bidi="en-US"/>
    </w:rPr>
  </w:style>
  <w:style w:type="character" w:customStyle="1" w:styleId="45Exact">
    <w:name w:val="Основной текст (45) Exact"/>
    <w:basedOn w:val="a0"/>
    <w:link w:val="450"/>
    <w:rsid w:val="0087072F"/>
    <w:rPr>
      <w:rFonts w:ascii="Arial" w:eastAsia="Arial" w:hAnsi="Arial" w:cs="Arial"/>
      <w:i/>
      <w:iCs/>
      <w:spacing w:val="6"/>
      <w:sz w:val="10"/>
      <w:szCs w:val="10"/>
      <w:shd w:val="clear" w:color="auto" w:fill="FFFFFF"/>
      <w:lang w:val="en-US" w:bidi="en-US"/>
    </w:rPr>
  </w:style>
  <w:style w:type="paragraph" w:customStyle="1" w:styleId="450">
    <w:name w:val="Основной текст (45)"/>
    <w:basedOn w:val="a"/>
    <w:link w:val="45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i/>
      <w:iCs/>
      <w:spacing w:val="6"/>
      <w:sz w:val="10"/>
      <w:szCs w:val="10"/>
      <w:lang w:val="en-US" w:bidi="en-US"/>
    </w:rPr>
  </w:style>
  <w:style w:type="character" w:customStyle="1" w:styleId="450pt150Exact">
    <w:name w:val="Основной текст (45) + Не курсив;Интервал 0 pt;Масштаб 150% Exact"/>
    <w:basedOn w:val="45Exact"/>
    <w:rsid w:val="0087072F"/>
    <w:rPr>
      <w:rFonts w:ascii="Arial" w:eastAsia="Arial" w:hAnsi="Arial" w:cs="Arial"/>
      <w:i/>
      <w:iCs/>
      <w:color w:val="000000"/>
      <w:spacing w:val="0"/>
      <w:w w:val="150"/>
      <w:position w:val="0"/>
      <w:sz w:val="10"/>
      <w:szCs w:val="10"/>
      <w:shd w:val="clear" w:color="auto" w:fill="FFFFFF"/>
      <w:lang w:val="en-US" w:bidi="en-US"/>
    </w:rPr>
  </w:style>
  <w:style w:type="character" w:customStyle="1" w:styleId="47Exact">
    <w:name w:val="Основной текст (47) Exact"/>
    <w:basedOn w:val="a0"/>
    <w:link w:val="470"/>
    <w:rsid w:val="0087072F"/>
    <w:rPr>
      <w:rFonts w:ascii="Bookman Old Style" w:eastAsia="Bookman Old Style" w:hAnsi="Bookman Old Style" w:cs="Bookman Old Style"/>
      <w:i/>
      <w:iCs/>
      <w:spacing w:val="2"/>
      <w:sz w:val="12"/>
      <w:szCs w:val="12"/>
      <w:shd w:val="clear" w:color="auto" w:fill="FFFFFF"/>
      <w:lang w:val="en-US" w:bidi="en-US"/>
    </w:rPr>
  </w:style>
  <w:style w:type="paragraph" w:customStyle="1" w:styleId="470">
    <w:name w:val="Основной текст (47)"/>
    <w:basedOn w:val="a"/>
    <w:link w:val="47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2"/>
      <w:sz w:val="12"/>
      <w:szCs w:val="12"/>
      <w:lang w:val="en-US" w:bidi="en-US"/>
    </w:rPr>
  </w:style>
  <w:style w:type="character" w:customStyle="1" w:styleId="47AngsanaUPC10pt0ptExact">
    <w:name w:val="Основной текст (47) + AngsanaUPC;10 pt;Не курсив;Интервал 0 pt Exact"/>
    <w:basedOn w:val="47Exact"/>
    <w:rsid w:val="0087072F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460">
    <w:name w:val="Основной текст (46)_"/>
    <w:basedOn w:val="a0"/>
    <w:link w:val="461"/>
    <w:rsid w:val="0087072F"/>
    <w:rPr>
      <w:rFonts w:ascii="Bookman Old Style" w:eastAsia="Bookman Old Style" w:hAnsi="Bookman Old Style" w:cs="Bookman Old Style"/>
      <w:i/>
      <w:iCs/>
      <w:sz w:val="11"/>
      <w:szCs w:val="11"/>
      <w:shd w:val="clear" w:color="auto" w:fill="FFFFFF"/>
      <w:lang w:val="en-US" w:bidi="en-US"/>
    </w:rPr>
  </w:style>
  <w:style w:type="paragraph" w:customStyle="1" w:styleId="461">
    <w:name w:val="Основной текст (46)"/>
    <w:basedOn w:val="a"/>
    <w:link w:val="460"/>
    <w:rsid w:val="0087072F"/>
    <w:pPr>
      <w:widowControl w:val="0"/>
      <w:shd w:val="clear" w:color="auto" w:fill="FFFFFF"/>
      <w:spacing w:before="240" w:after="0" w:line="163" w:lineRule="exact"/>
      <w:jc w:val="both"/>
    </w:pPr>
    <w:rPr>
      <w:rFonts w:ascii="Bookman Old Style" w:eastAsia="Bookman Old Style" w:hAnsi="Bookman Old Style" w:cs="Bookman Old Style"/>
      <w:i/>
      <w:iCs/>
      <w:sz w:val="11"/>
      <w:szCs w:val="11"/>
      <w:lang w:val="en-US" w:bidi="en-US"/>
    </w:rPr>
  </w:style>
  <w:style w:type="character" w:customStyle="1" w:styleId="466pt">
    <w:name w:val="Основной текст (46) + 6 pt;Полужирный;Не курсив"/>
    <w:basedOn w:val="460"/>
    <w:rsid w:val="0087072F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 w:bidi="en-US"/>
    </w:rPr>
  </w:style>
  <w:style w:type="character" w:customStyle="1" w:styleId="46Arial11pt">
    <w:name w:val="Основной текст (46) + Arial;11 pt;Не курсив"/>
    <w:basedOn w:val="4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80">
    <w:name w:val="Основной текст (48)_"/>
    <w:basedOn w:val="a0"/>
    <w:link w:val="481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  <w:lang w:val="en-US" w:bidi="en-US"/>
    </w:rPr>
  </w:style>
  <w:style w:type="paragraph" w:customStyle="1" w:styleId="481">
    <w:name w:val="Основной текст (48)"/>
    <w:basedOn w:val="a"/>
    <w:link w:val="480"/>
    <w:rsid w:val="0087072F"/>
    <w:pPr>
      <w:widowControl w:val="0"/>
      <w:shd w:val="clear" w:color="auto" w:fill="FFFFFF"/>
      <w:spacing w:before="60" w:after="0" w:line="0" w:lineRule="atLeast"/>
      <w:jc w:val="both"/>
    </w:pPr>
    <w:rPr>
      <w:rFonts w:ascii="Arial" w:eastAsia="Arial" w:hAnsi="Arial" w:cs="Arial"/>
      <w:i/>
      <w:iCs/>
      <w:spacing w:val="10"/>
      <w:sz w:val="10"/>
      <w:szCs w:val="10"/>
      <w:lang w:val="en-US" w:bidi="en-US"/>
    </w:rPr>
  </w:style>
  <w:style w:type="character" w:customStyle="1" w:styleId="222">
    <w:name w:val="Заголовок №2 (2)_"/>
    <w:basedOn w:val="a0"/>
    <w:link w:val="223"/>
    <w:rsid w:val="0087072F"/>
    <w:rPr>
      <w:rFonts w:ascii="Arial" w:eastAsia="Arial" w:hAnsi="Arial" w:cs="Arial"/>
      <w:shd w:val="clear" w:color="auto" w:fill="FFFFFF"/>
    </w:rPr>
  </w:style>
  <w:style w:type="paragraph" w:customStyle="1" w:styleId="223">
    <w:name w:val="Заголовок №2 (2)"/>
    <w:basedOn w:val="a"/>
    <w:link w:val="222"/>
    <w:rsid w:val="0087072F"/>
    <w:pPr>
      <w:widowControl w:val="0"/>
      <w:shd w:val="clear" w:color="auto" w:fill="FFFFFF"/>
      <w:spacing w:after="0" w:line="0" w:lineRule="atLeast"/>
      <w:jc w:val="both"/>
      <w:outlineLvl w:val="1"/>
    </w:pPr>
    <w:rPr>
      <w:rFonts w:ascii="Arial" w:eastAsia="Arial" w:hAnsi="Arial" w:cs="Arial"/>
    </w:rPr>
  </w:style>
  <w:style w:type="character" w:customStyle="1" w:styleId="22115pt">
    <w:name w:val="Заголовок №2 (2) + 11;5 pt;Полужирный;Курсив"/>
    <w:basedOn w:val="2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5">
    <w:name w:val="Оглавление (2)_"/>
    <w:basedOn w:val="a0"/>
    <w:link w:val="2f6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</w:rPr>
  </w:style>
  <w:style w:type="paragraph" w:customStyle="1" w:styleId="2f6">
    <w:name w:val="Оглавление (2)"/>
    <w:basedOn w:val="a"/>
    <w:link w:val="2f5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i/>
      <w:iCs/>
      <w:spacing w:val="10"/>
      <w:sz w:val="10"/>
      <w:szCs w:val="10"/>
    </w:rPr>
  </w:style>
  <w:style w:type="character" w:customStyle="1" w:styleId="20pt0">
    <w:name w:val="Оглавление (2) + 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2Constantia115pt">
    <w:name w:val="Оглавление (2) + Constantia;11;5 pt;Не курсив"/>
    <w:basedOn w:val="2f5"/>
    <w:rsid w:val="0087072F"/>
    <w:rPr>
      <w:rFonts w:ascii="Constantia" w:eastAsia="Constantia" w:hAnsi="Constantia" w:cs="Constantia"/>
      <w:i/>
      <w:iCs/>
      <w:color w:val="000000"/>
      <w:spacing w:val="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1pt0pt">
    <w:name w:val="Оглавление (2) + 11 pt;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5pt2">
    <w:name w:val="Оглавление + 11;5 pt;Полужирный;Курсив"/>
    <w:basedOn w:val="63"/>
    <w:rsid w:val="0087072F"/>
    <w:rPr>
      <w:rFonts w:eastAsiaTheme="minorEastAsia"/>
      <w:b/>
      <w:bCs/>
      <w:i/>
      <w:iCs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3f1">
    <w:name w:val="Оглавление (3)_"/>
    <w:basedOn w:val="a0"/>
    <w:link w:val="3f2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f2">
    <w:name w:val="Оглавление (3)"/>
    <w:basedOn w:val="a"/>
    <w:link w:val="3f1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5pt0pt">
    <w:name w:val="Оглавление (3) + 5 pt;Не полужирный;Интервал 0 pt"/>
    <w:basedOn w:val="3f1"/>
    <w:rsid w:val="0087072F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87pt">
    <w:name w:val="Основной текст (48) + Интервал 7 pt"/>
    <w:basedOn w:val="480"/>
    <w:rsid w:val="0087072F"/>
    <w:rPr>
      <w:rFonts w:ascii="Arial" w:eastAsia="Arial" w:hAnsi="Arial" w:cs="Arial"/>
      <w:i/>
      <w:iCs/>
      <w:color w:val="000000"/>
      <w:spacing w:val="14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14pt">
    <w:name w:val="Основной текст + Интервал 1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9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50">
    <w:name w:val="Основной текст + 5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pt">
    <w:name w:val="Основной текст + 5 pt;Курсив;Интервал 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46Exact">
    <w:name w:val="Основной текст (46) Exact"/>
    <w:basedOn w:val="a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2"/>
      <w:sz w:val="11"/>
      <w:szCs w:val="11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24"/>
      <w:sz w:val="28"/>
      <w:szCs w:val="28"/>
      <w:u w:val="none"/>
      <w:lang w:val="en-US" w:eastAsia="en-US" w:bidi="en-US"/>
    </w:rPr>
  </w:style>
  <w:style w:type="character" w:customStyle="1" w:styleId="21ptExact">
    <w:name w:val="Основной текст (2) + Интервал 1 pt Exact"/>
    <w:basedOn w:val="2b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6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6ArialNarrow5pt0ptExact">
    <w:name w:val="Основной текст (46) + Arial Narrow;5 pt;Интервал 0 pt Exact"/>
    <w:basedOn w:val="460"/>
    <w:rsid w:val="0087072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6Constantia105pt0ptExact">
    <w:name w:val="Основной текст (46) + Constantia;10;5 pt;Интервал 0 pt Exact"/>
    <w:basedOn w:val="460"/>
    <w:rsid w:val="0087072F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49Exact">
    <w:name w:val="Основной текст (49) Exact"/>
    <w:basedOn w:val="a0"/>
    <w:link w:val="490"/>
    <w:rsid w:val="0087072F"/>
    <w:rPr>
      <w:rFonts w:ascii="Bookman Old Style" w:eastAsia="Bookman Old Style" w:hAnsi="Bookman Old Style" w:cs="Bookman Old Style"/>
      <w:b/>
      <w:bCs/>
      <w:w w:val="20"/>
      <w:sz w:val="40"/>
      <w:szCs w:val="40"/>
      <w:shd w:val="clear" w:color="auto" w:fill="FFFFFF"/>
      <w:lang w:val="en-US" w:bidi="en-US"/>
    </w:rPr>
  </w:style>
  <w:style w:type="paragraph" w:customStyle="1" w:styleId="490">
    <w:name w:val="Основной текст (49)"/>
    <w:basedOn w:val="a"/>
    <w:link w:val="49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w w:val="20"/>
      <w:sz w:val="40"/>
      <w:szCs w:val="40"/>
      <w:lang w:val="en-US" w:bidi="en-US"/>
    </w:rPr>
  </w:style>
  <w:style w:type="character" w:customStyle="1" w:styleId="50Exact">
    <w:name w:val="Основной текст (50) Exact"/>
    <w:basedOn w:val="a0"/>
    <w:link w:val="500"/>
    <w:rsid w:val="0087072F"/>
    <w:rPr>
      <w:rFonts w:ascii="AngsanaUPC" w:eastAsia="AngsanaUPC" w:hAnsi="AngsanaUPC" w:cs="AngsanaUPC"/>
      <w:spacing w:val="6"/>
      <w:sz w:val="16"/>
      <w:szCs w:val="16"/>
      <w:shd w:val="clear" w:color="auto" w:fill="FFFFFF"/>
      <w:lang w:val="en-US" w:bidi="en-US"/>
    </w:rPr>
  </w:style>
  <w:style w:type="paragraph" w:customStyle="1" w:styleId="500">
    <w:name w:val="Основной текст (50)"/>
    <w:basedOn w:val="a"/>
    <w:link w:val="50Exact"/>
    <w:rsid w:val="0087072F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pacing w:val="6"/>
      <w:sz w:val="16"/>
      <w:szCs w:val="16"/>
      <w:lang w:val="en-US" w:bidi="en-US"/>
    </w:rPr>
  </w:style>
  <w:style w:type="character" w:customStyle="1" w:styleId="50ArialUnicodeMS5pt0ptExact">
    <w:name w:val="Основной текст (50) + Arial Unicode MS;5 pt;Курсив;Интервал 0 pt Exact"/>
    <w:basedOn w:val="50Exact"/>
    <w:rsid w:val="0087072F"/>
    <w:rPr>
      <w:rFonts w:ascii="Arial Unicode MS" w:eastAsia="Arial Unicode MS" w:hAnsi="Arial Unicode MS" w:cs="Arial Unicode MS"/>
      <w:i/>
      <w:iCs/>
      <w:color w:val="000000"/>
      <w:spacing w:val="5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0Exact">
    <w:name w:val="Основной текст (4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075pt0ptExact">
    <w:name w:val="Основной текст (40) + 7;5 pt;Интервал 0 pt Exact"/>
    <w:basedOn w:val="400"/>
    <w:rsid w:val="0087072F"/>
    <w:rPr>
      <w:rFonts w:ascii="Arial" w:eastAsia="Arial" w:hAnsi="Arial" w:cs="Arial"/>
      <w:color w:val="000000"/>
      <w:spacing w:val="-1"/>
      <w:w w:val="100"/>
      <w:position w:val="0"/>
      <w:sz w:val="15"/>
      <w:szCs w:val="15"/>
      <w:shd w:val="clear" w:color="auto" w:fill="FFFFFF"/>
      <w:lang w:val="en-US" w:bidi="en-US"/>
    </w:rPr>
  </w:style>
  <w:style w:type="character" w:customStyle="1" w:styleId="51Exact">
    <w:name w:val="Основной текст (51) Exact"/>
    <w:basedOn w:val="a0"/>
    <w:link w:val="510"/>
    <w:rsid w:val="0087072F"/>
    <w:rPr>
      <w:rFonts w:ascii="Arial" w:eastAsia="Arial" w:hAnsi="Arial" w:cs="Arial"/>
      <w:i/>
      <w:iCs/>
      <w:sz w:val="20"/>
      <w:szCs w:val="20"/>
      <w:shd w:val="clear" w:color="auto" w:fill="FFFFFF"/>
      <w:lang w:val="en-US" w:bidi="en-US"/>
    </w:rPr>
  </w:style>
  <w:style w:type="paragraph" w:customStyle="1" w:styleId="510">
    <w:name w:val="Основной текст (51)"/>
    <w:basedOn w:val="a"/>
    <w:link w:val="51Exact"/>
    <w:rsid w:val="0087072F"/>
    <w:pPr>
      <w:widowControl w:val="0"/>
      <w:shd w:val="clear" w:color="auto" w:fill="FFFFFF"/>
      <w:spacing w:before="360" w:after="0" w:line="0" w:lineRule="atLeast"/>
    </w:pPr>
    <w:rPr>
      <w:rFonts w:ascii="Arial" w:eastAsia="Arial" w:hAnsi="Arial" w:cs="Arial"/>
      <w:i/>
      <w:iCs/>
      <w:sz w:val="20"/>
      <w:szCs w:val="20"/>
      <w:lang w:val="en-US" w:bidi="en-US"/>
    </w:rPr>
  </w:style>
  <w:style w:type="character" w:customStyle="1" w:styleId="51105pt0ptExact">
    <w:name w:val="Основной текст (51) + 10;5 pt;Полужирный;Интервал 0 pt Exact"/>
    <w:basedOn w:val="51Exact"/>
    <w:rsid w:val="0087072F"/>
    <w:rPr>
      <w:rFonts w:ascii="Arial" w:eastAsia="Arial" w:hAnsi="Arial" w:cs="Arial"/>
      <w:b/>
      <w:bCs/>
      <w:i/>
      <w:iCs/>
      <w:color w:val="000000"/>
      <w:spacing w:val="9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52Exact">
    <w:name w:val="Основной текст (52) Exact"/>
    <w:basedOn w:val="a0"/>
    <w:link w:val="520"/>
    <w:rsid w:val="0087072F"/>
    <w:rPr>
      <w:rFonts w:ascii="Arial" w:eastAsia="Arial" w:hAnsi="Arial" w:cs="Arial"/>
      <w:i/>
      <w:iCs/>
      <w:spacing w:val="16"/>
      <w:sz w:val="10"/>
      <w:szCs w:val="10"/>
      <w:shd w:val="clear" w:color="auto" w:fill="FFFFFF"/>
      <w:lang w:val="en-US" w:bidi="en-US"/>
    </w:rPr>
  </w:style>
  <w:style w:type="paragraph" w:customStyle="1" w:styleId="520">
    <w:name w:val="Основной текст (52)"/>
    <w:basedOn w:val="a"/>
    <w:link w:val="52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pacing w:val="16"/>
      <w:sz w:val="10"/>
      <w:szCs w:val="10"/>
      <w:lang w:val="en-US" w:bidi="en-US"/>
    </w:rPr>
  </w:style>
  <w:style w:type="character" w:customStyle="1" w:styleId="0ptExact">
    <w:name w:val="Основной текст + Полужирный;Курсив;Интервал 0 pt Exact"/>
    <w:basedOn w:val="af1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9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19Exact">
    <w:name w:val="Основной текст (19) Exact"/>
    <w:basedOn w:val="a0"/>
    <w:rsid w:val="0087072F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190ptExact">
    <w:name w:val="Основной текст (19) + Интервал 0 pt Exact"/>
    <w:basedOn w:val="190"/>
    <w:rsid w:val="0087072F"/>
    <w:rPr>
      <w:rFonts w:ascii="Arial" w:eastAsia="Arial" w:hAnsi="Arial" w:cs="Arial"/>
      <w:i/>
      <w:iCs/>
      <w:color w:val="000000"/>
      <w:spacing w:val="13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6a">
    <w:name w:val="Основной текст6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-1pt0">
    <w:name w:val="Основной текст + 8;5 pt;Интервал -1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00pt">
    <w:name w:val="Основной текст (20) + Курсив;Интервал 0 pt"/>
    <w:basedOn w:val="20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115pt">
    <w:name w:val="Основной текст (20) + 11;5 pt;Полужирный;Курсив"/>
    <w:basedOn w:val="20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8pt">
    <w:name w:val="Основной текст (20) + 8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11pt">
    <w:name w:val="Основной текст (20) + 1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90pt">
    <w:name w:val="Основной текст (19) + 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0pt0">
    <w:name w:val="Основной текст (19) + Интервал 0 pt"/>
    <w:basedOn w:val="190"/>
    <w:rsid w:val="0087072F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11pt0pt">
    <w:name w:val="Основной текст (19) + 11 pt;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0">
    <w:name w:val="Основной текст (33)_"/>
    <w:basedOn w:val="a0"/>
    <w:link w:val="331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31">
    <w:name w:val="Основной текст (33)"/>
    <w:basedOn w:val="a"/>
    <w:link w:val="330"/>
    <w:rsid w:val="0087072F"/>
    <w:pPr>
      <w:widowControl w:val="0"/>
      <w:shd w:val="clear" w:color="auto" w:fill="FFFFFF"/>
      <w:spacing w:after="120" w:line="130" w:lineRule="exact"/>
      <w:jc w:val="right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22">
    <w:name w:val="Заголовок №3 (2)_"/>
    <w:basedOn w:val="a0"/>
    <w:link w:val="323"/>
    <w:rsid w:val="0087072F"/>
    <w:rPr>
      <w:rFonts w:ascii="Arial" w:eastAsia="Arial" w:hAnsi="Arial" w:cs="Arial"/>
      <w:shd w:val="clear" w:color="auto" w:fill="FFFFFF"/>
    </w:rPr>
  </w:style>
  <w:style w:type="paragraph" w:customStyle="1" w:styleId="323">
    <w:name w:val="Заголовок №3 (2)"/>
    <w:basedOn w:val="a"/>
    <w:link w:val="322"/>
    <w:rsid w:val="0087072F"/>
    <w:pPr>
      <w:widowControl w:val="0"/>
      <w:shd w:val="clear" w:color="auto" w:fill="FFFFFF"/>
      <w:spacing w:before="180" w:after="360" w:line="0" w:lineRule="atLeast"/>
      <w:outlineLvl w:val="2"/>
    </w:pPr>
    <w:rPr>
      <w:rFonts w:ascii="Arial" w:eastAsia="Arial" w:hAnsi="Arial" w:cs="Arial"/>
    </w:rPr>
  </w:style>
  <w:style w:type="character" w:customStyle="1" w:styleId="32ArialNarrow19pt-2pt">
    <w:name w:val="Заголовок №3 (2) + Arial Narrow;19 pt;Курсив;Интервал -2 pt"/>
    <w:basedOn w:val="322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32ArialNarrow9pt0pt">
    <w:name w:val="Заголовок №3 (2) + Arial Narrow;9 pt;Курсив;Интервал 0 pt"/>
    <w:basedOn w:val="322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32BookmanOldStyle20pt20">
    <w:name w:val="Заголовок №3 (2) + Bookman Old Style;20 pt;Полужирный;Масштаб 20%"/>
    <w:basedOn w:val="32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2ArialNarrow19pt-2pt0">
    <w:name w:val="Заголовок №3 (2) + Arial Narrow;19 pt;Интервал -2 pt"/>
    <w:basedOn w:val="322"/>
    <w:rsid w:val="0087072F"/>
    <w:rPr>
      <w:rFonts w:ascii="Arial Narrow" w:eastAsia="Arial Narrow" w:hAnsi="Arial Narrow" w:cs="Arial Narrow"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115pt">
    <w:name w:val="Заголовок №3 (2) + 11;5 pt;Полужирный;Курсив"/>
    <w:basedOn w:val="3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 w:eastAsia="en-US" w:bidi="en-US"/>
    </w:rPr>
  </w:style>
  <w:style w:type="character" w:customStyle="1" w:styleId="530">
    <w:name w:val="Основной текст (53)_"/>
    <w:basedOn w:val="a0"/>
    <w:link w:val="531"/>
    <w:rsid w:val="0087072F"/>
    <w:rPr>
      <w:rFonts w:ascii="Bookman Old Style" w:eastAsia="Bookman Old Style" w:hAnsi="Bookman Old Style" w:cs="Bookman Old Style"/>
      <w:sz w:val="19"/>
      <w:szCs w:val="19"/>
      <w:shd w:val="clear" w:color="auto" w:fill="FFFFFF"/>
      <w:lang w:val="en-US" w:bidi="en-US"/>
    </w:rPr>
  </w:style>
  <w:style w:type="paragraph" w:customStyle="1" w:styleId="531">
    <w:name w:val="Основной текст (53)"/>
    <w:basedOn w:val="a"/>
    <w:link w:val="530"/>
    <w:rsid w:val="0087072F"/>
    <w:pPr>
      <w:widowControl w:val="0"/>
      <w:shd w:val="clear" w:color="auto" w:fill="FFFFFF"/>
      <w:spacing w:before="360" w:after="0" w:line="0" w:lineRule="atLeast"/>
      <w:ind w:firstLine="580"/>
      <w:jc w:val="both"/>
    </w:pPr>
    <w:rPr>
      <w:rFonts w:ascii="Bookman Old Style" w:eastAsia="Bookman Old Style" w:hAnsi="Bookman Old Style" w:cs="Bookman Old Style"/>
      <w:sz w:val="19"/>
      <w:szCs w:val="19"/>
      <w:lang w:val="en-US" w:bidi="en-US"/>
    </w:rPr>
  </w:style>
  <w:style w:type="character" w:customStyle="1" w:styleId="53Arial11pt">
    <w:name w:val="Основной текст (53) + Arial;11 pt"/>
    <w:basedOn w:val="53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5320pt20">
    <w:name w:val="Основной текст (53) + 20 pt;Полужирный;Масштаб 20%"/>
    <w:basedOn w:val="530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en-US" w:bidi="en-US"/>
    </w:rPr>
  </w:style>
  <w:style w:type="character" w:customStyle="1" w:styleId="53ArialNarrow19pt-2pt">
    <w:name w:val="Основной текст (53) + Arial Narrow;19 pt;Курсив;Интервал -2 pt"/>
    <w:basedOn w:val="530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53ArialNarrow9pt0pt">
    <w:name w:val="Основной текст (53) + Arial Narrow;9 pt;Курсив;Интервал 0 pt"/>
    <w:basedOn w:val="530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30ptExact">
    <w:name w:val="Основной текст (3) + Интервал 0 pt Exact"/>
    <w:basedOn w:val="38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7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7"/>
      <w:sz w:val="19"/>
      <w:szCs w:val="19"/>
      <w:u w:val="none"/>
    </w:rPr>
  </w:style>
  <w:style w:type="character" w:customStyle="1" w:styleId="60ptExact">
    <w:name w:val="Основной текст (6) + Интервал 0 pt Exac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40">
    <w:name w:val="Основной текст (54)_"/>
    <w:basedOn w:val="a0"/>
    <w:link w:val="541"/>
    <w:rsid w:val="0087072F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87072F"/>
    <w:pPr>
      <w:widowControl w:val="0"/>
      <w:shd w:val="clear" w:color="auto" w:fill="FFFFFF"/>
      <w:spacing w:after="0" w:line="178" w:lineRule="exact"/>
    </w:pPr>
    <w:rPr>
      <w:rFonts w:ascii="Arial" w:eastAsia="Arial" w:hAnsi="Arial" w:cs="Arial"/>
      <w:sz w:val="11"/>
      <w:szCs w:val="11"/>
    </w:rPr>
  </w:style>
  <w:style w:type="character" w:customStyle="1" w:styleId="BookmanOldStyle65pt">
    <w:name w:val="Основной текст + Bookman Old Style;6;5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BookmanOldStyle4pt">
    <w:name w:val="Основной текст + Bookman Old Style;4 pt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550">
    <w:name w:val="Основной текст (55)_"/>
    <w:basedOn w:val="a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spacing w:val="-10"/>
      <w:sz w:val="14"/>
      <w:szCs w:val="14"/>
      <w:u w:val="none"/>
    </w:rPr>
  </w:style>
  <w:style w:type="character" w:customStyle="1" w:styleId="55SegoeUI8pt0pt">
    <w:name w:val="Основной текст (55) + Segoe UI;8 pt;Интервал 0 pt"/>
    <w:basedOn w:val="550"/>
    <w:rsid w:val="0087072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51">
    <w:name w:val="Основной текст (55)"/>
    <w:basedOn w:val="55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b">
    <w:name w:val="Заголовок №6_"/>
    <w:basedOn w:val="a0"/>
    <w:link w:val="6c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c">
    <w:name w:val="Заголовок №6"/>
    <w:basedOn w:val="a"/>
    <w:link w:val="6b"/>
    <w:rsid w:val="0087072F"/>
    <w:pPr>
      <w:widowControl w:val="0"/>
      <w:shd w:val="clear" w:color="auto" w:fill="FFFFFF"/>
      <w:spacing w:before="660" w:after="180" w:line="336" w:lineRule="exact"/>
      <w:ind w:hanging="840"/>
      <w:outlineLvl w:val="5"/>
    </w:pPr>
    <w:rPr>
      <w:rFonts w:ascii="Arial" w:eastAsia="Arial" w:hAnsi="Arial" w:cs="Arial"/>
      <w:b/>
      <w:bCs/>
      <w:sz w:val="21"/>
      <w:szCs w:val="21"/>
    </w:rPr>
  </w:style>
  <w:style w:type="character" w:customStyle="1" w:styleId="3f3">
    <w:name w:val="Подпись к картинке (3)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pt3pt">
    <w:name w:val="Основной текст + 8 pt;Курсив;Интервал 3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5pt0pt150">
    <w:name w:val="Основной текст + 5 pt;Интервал 0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Sylfaen85pt0">
    <w:name w:val="Основной текст + Sylfaen;8;5 pt;Курсив"/>
    <w:basedOn w:val="af1"/>
    <w:rsid w:val="0087072F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ngsanaUPC5pt">
    <w:name w:val="Основной текст + AngsanaUPC;5 pt"/>
    <w:basedOn w:val="af1"/>
    <w:rsid w:val="0087072F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ArialNarrow4pt2pt">
    <w:name w:val="Основной текст + Arial Narrow;4 pt;Интервал 2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85pt-1pt1">
    <w:name w:val="Основной текст + 8;5 pt;Полужирный;Интервал -1 pt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Sylfaen28pt0pt">
    <w:name w:val="Основной текст + Sylfaen;28 pt;Интервал 0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56"/>
      <w:szCs w:val="56"/>
      <w:u w:val="none"/>
      <w:shd w:val="clear" w:color="auto" w:fill="FFFFFF"/>
      <w:lang w:val="ru-RU" w:eastAsia="ru-RU" w:bidi="ru-RU"/>
    </w:rPr>
  </w:style>
  <w:style w:type="character" w:customStyle="1" w:styleId="79">
    <w:name w:val="Заголовок №7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7a">
    <w:name w:val="Заголовок №7"/>
    <w:basedOn w:val="7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ru-RU" w:eastAsia="ru-RU" w:bidi="ru-RU"/>
    </w:rPr>
  </w:style>
  <w:style w:type="character" w:customStyle="1" w:styleId="35Exact">
    <w:name w:val="Основной текст (35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w w:val="66"/>
      <w:sz w:val="19"/>
      <w:szCs w:val="19"/>
      <w:u w:val="none"/>
    </w:rPr>
  </w:style>
  <w:style w:type="character" w:customStyle="1" w:styleId="350ptExact">
    <w:name w:val="Основной текст (35) + Интервал 0 pt Exact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66"/>
      <w:position w:val="0"/>
      <w:sz w:val="19"/>
      <w:szCs w:val="19"/>
      <w:u w:val="none"/>
      <w:lang w:val="ru-RU" w:eastAsia="ru-RU" w:bidi="ru-RU"/>
    </w:rPr>
  </w:style>
  <w:style w:type="character" w:customStyle="1" w:styleId="560">
    <w:name w:val="Основной текст (56)_"/>
    <w:basedOn w:val="a0"/>
    <w:link w:val="561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561">
    <w:name w:val="Основной текст (56)"/>
    <w:basedOn w:val="a"/>
    <w:link w:val="56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styleId="affe">
    <w:name w:val="Placeholder Text"/>
    <w:basedOn w:val="a0"/>
    <w:uiPriority w:val="99"/>
    <w:semiHidden/>
    <w:rsid w:val="0087072F"/>
    <w:rPr>
      <w:color w:val="808080"/>
    </w:rPr>
  </w:style>
  <w:style w:type="character" w:customStyle="1" w:styleId="2f7">
    <w:name w:val="Сноска (2)_"/>
    <w:basedOn w:val="a0"/>
    <w:link w:val="2f8"/>
    <w:uiPriority w:val="99"/>
    <w:locked/>
    <w:rsid w:val="008707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f8">
    <w:name w:val="Сноска (2)"/>
    <w:basedOn w:val="a"/>
    <w:link w:val="2f7"/>
    <w:uiPriority w:val="99"/>
    <w:rsid w:val="0087072F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FontStyle32">
    <w:name w:val="Font Style32"/>
    <w:basedOn w:val="a0"/>
    <w:rsid w:val="0087072F"/>
    <w:rPr>
      <w:rFonts w:ascii="Arial" w:hAnsi="Arial" w:cs="Arial"/>
      <w:sz w:val="14"/>
      <w:szCs w:val="14"/>
    </w:rPr>
  </w:style>
  <w:style w:type="paragraph" w:customStyle="1" w:styleId="Preformat">
    <w:name w:val="Preformat"/>
    <w:rsid w:val="008707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89">
    <w:name w:val="Основной текст + 8"/>
    <w:aliases w:val="5 pt40,Полужирный20"/>
    <w:uiPriority w:val="99"/>
    <w:rsid w:val="0087072F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FontStyle57">
    <w:name w:val="Font Style57"/>
    <w:uiPriority w:val="99"/>
    <w:rsid w:val="0087072F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E69F-34D6-429D-AB85-0C2B80BDA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81</cp:revision>
  <cp:lastPrinted>2013-12-24T13:17:00Z</cp:lastPrinted>
  <dcterms:created xsi:type="dcterms:W3CDTF">2013-05-17T10:18:00Z</dcterms:created>
  <dcterms:modified xsi:type="dcterms:W3CDTF">2013-12-24T13:17:00Z</dcterms:modified>
</cp:coreProperties>
</file>